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AF6" w:rsidRPr="00A64971" w:rsidRDefault="00DD03A3" w:rsidP="002139A8">
      <w:pPr>
        <w:spacing w:after="0"/>
        <w:contextualSpacing/>
        <w:jc w:val="right"/>
        <w:rPr>
          <w:rFonts w:ascii="Arial" w:hAnsi="Arial" w:cs="Arial"/>
          <w:i/>
          <w:sz w:val="18"/>
          <w:szCs w:val="18"/>
        </w:rPr>
      </w:pPr>
      <w:r w:rsidRPr="00A64971">
        <w:rPr>
          <w:rFonts w:ascii="Arial" w:hAnsi="Arial" w:cs="Arial"/>
          <w:i/>
          <w:sz w:val="18"/>
          <w:szCs w:val="18"/>
        </w:rPr>
        <w:t>Druge priloge - Obrazec št.7</w:t>
      </w:r>
      <w:r w:rsidR="005D3858" w:rsidRPr="00A64971">
        <w:rPr>
          <w:rFonts w:ascii="Arial" w:hAnsi="Arial" w:cs="Arial"/>
          <w:i/>
          <w:sz w:val="18"/>
          <w:szCs w:val="18"/>
        </w:rPr>
        <w:t>a</w:t>
      </w:r>
    </w:p>
    <w:p w:rsidR="00BF58E5" w:rsidRPr="00A64971" w:rsidRDefault="00BF58E5" w:rsidP="002139A8">
      <w:pPr>
        <w:spacing w:after="0"/>
        <w:contextualSpacing/>
        <w:jc w:val="right"/>
        <w:rPr>
          <w:rFonts w:ascii="Arial" w:hAnsi="Arial" w:cs="Arial"/>
          <w:i/>
          <w:sz w:val="18"/>
          <w:szCs w:val="18"/>
        </w:rPr>
      </w:pPr>
    </w:p>
    <w:p w:rsidR="005C4475" w:rsidRPr="00A64971" w:rsidRDefault="005C4475" w:rsidP="002139A8">
      <w:pPr>
        <w:keepNext/>
        <w:keepLines/>
        <w:spacing w:after="0"/>
        <w:jc w:val="center"/>
        <w:outlineLvl w:val="2"/>
        <w:rPr>
          <w:rFonts w:ascii="Arial" w:eastAsiaTheme="majorEastAsia" w:hAnsi="Arial" w:cs="Arial"/>
          <w:b/>
          <w:bCs/>
          <w:sz w:val="24"/>
          <w:u w:val="single"/>
        </w:rPr>
      </w:pPr>
      <w:r w:rsidRPr="00A64971">
        <w:rPr>
          <w:rFonts w:ascii="Arial" w:eastAsiaTheme="majorEastAsia" w:hAnsi="Arial" w:cs="Arial"/>
          <w:b/>
          <w:bCs/>
          <w:sz w:val="24"/>
          <w:u w:val="single"/>
        </w:rPr>
        <w:t>VZOREC POGODBE</w:t>
      </w:r>
    </w:p>
    <w:p w:rsidR="005C4475" w:rsidRPr="00A64971" w:rsidRDefault="005C4475" w:rsidP="002139A8">
      <w:pPr>
        <w:spacing w:after="0"/>
        <w:jc w:val="center"/>
        <w:rPr>
          <w:rFonts w:ascii="Arial" w:eastAsia="Arial" w:hAnsi="Arial" w:cs="Arial"/>
          <w:i/>
          <w:sz w:val="18"/>
          <w:szCs w:val="18"/>
        </w:rPr>
      </w:pPr>
      <w:r w:rsidRPr="00A64971">
        <w:rPr>
          <w:rFonts w:ascii="Arial" w:eastAsia="Arial" w:hAnsi="Arial" w:cs="Arial"/>
          <w:i/>
          <w:sz w:val="18"/>
          <w:szCs w:val="18"/>
        </w:rPr>
        <w:t>Vzorec pogodbe mora ponudnik izpolniti, žigosati in podpisati.</w:t>
      </w:r>
    </w:p>
    <w:p w:rsidR="005C4475" w:rsidRPr="00A64971" w:rsidRDefault="005C4475" w:rsidP="002139A8">
      <w:pPr>
        <w:spacing w:after="0"/>
        <w:rPr>
          <w:rFonts w:ascii="Arial" w:hAnsi="Arial" w:cs="Arial"/>
          <w:sz w:val="28"/>
          <w:szCs w:val="28"/>
        </w:rPr>
      </w:pPr>
    </w:p>
    <w:p w:rsidR="005C4475" w:rsidRPr="00A64971" w:rsidRDefault="005D3858" w:rsidP="002139A8">
      <w:pPr>
        <w:spacing w:after="0"/>
        <w:jc w:val="center"/>
        <w:rPr>
          <w:rFonts w:ascii="Arial" w:eastAsia="Arial" w:hAnsi="Arial" w:cs="Arial"/>
          <w:b/>
          <w:bCs/>
          <w:sz w:val="28"/>
          <w:szCs w:val="28"/>
        </w:rPr>
      </w:pPr>
      <w:r w:rsidRPr="00A64971">
        <w:rPr>
          <w:rFonts w:ascii="Arial" w:eastAsia="Arial" w:hAnsi="Arial" w:cs="Arial"/>
          <w:b/>
          <w:bCs/>
          <w:sz w:val="28"/>
          <w:szCs w:val="28"/>
        </w:rPr>
        <w:t xml:space="preserve">Posamična </w:t>
      </w:r>
      <w:r w:rsidR="0072068D" w:rsidRPr="00A64971">
        <w:rPr>
          <w:rFonts w:ascii="Arial" w:eastAsia="Arial" w:hAnsi="Arial" w:cs="Arial"/>
          <w:b/>
          <w:bCs/>
          <w:sz w:val="28"/>
          <w:szCs w:val="28"/>
        </w:rPr>
        <w:t xml:space="preserve">pogodba za - </w:t>
      </w:r>
      <w:r w:rsidR="005C4475" w:rsidRPr="00A64971">
        <w:rPr>
          <w:rFonts w:ascii="Arial" w:eastAsia="Arial" w:hAnsi="Arial" w:cs="Arial"/>
          <w:b/>
          <w:bCs/>
          <w:sz w:val="28"/>
          <w:szCs w:val="28"/>
        </w:rPr>
        <w:t>ČIŠČENJE POSLOVNIH PROSTOROV MESTNE OBČINE VELENJE NA OKOLJU PRIJAZEN NAČIN</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A64971">
        <w:rPr>
          <w:rFonts w:ascii="Arial" w:eastAsia="Arial" w:hAnsi="Arial" w:cs="Arial"/>
          <w:sz w:val="18"/>
          <w:szCs w:val="18"/>
        </w:rPr>
        <w:t>ki jo skleneta in dogovorita</w:t>
      </w: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MESTNA OBČINA VELENJE, Titov trg 1, Velenje,</w:t>
      </w: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 xml:space="preserve">ki jo zastopa župan Bojan KONTIČ </w:t>
      </w: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Matična številka: 5884268</w:t>
      </w:r>
    </w:p>
    <w:p w:rsidR="00F54CB3" w:rsidRPr="00A64971" w:rsidRDefault="00F54CB3"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A64971">
        <w:rPr>
          <w:rFonts w:ascii="Arial" w:eastAsia="Arial" w:hAnsi="Arial" w:cs="Arial"/>
          <w:b/>
          <w:bCs/>
          <w:i/>
          <w:iCs/>
          <w:color w:val="000000"/>
          <w:sz w:val="18"/>
          <w:szCs w:val="18"/>
          <w:u w:color="000000"/>
          <w:bdr w:val="nil"/>
          <w:lang w:eastAsia="sl-SI"/>
        </w:rPr>
        <w:t>ID za DDV:  SI49082884</w:t>
      </w:r>
    </w:p>
    <w:p w:rsidR="00F54CB3" w:rsidRPr="00A64971" w:rsidRDefault="00F54CB3"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A64971">
        <w:rPr>
          <w:rFonts w:ascii="Arial" w:eastAsia="Arial" w:hAnsi="Arial" w:cs="Arial"/>
          <w:b/>
          <w:bCs/>
          <w:i/>
          <w:iCs/>
          <w:color w:val="000000"/>
          <w:sz w:val="18"/>
          <w:szCs w:val="18"/>
          <w:u w:color="000000"/>
          <w:bdr w:val="nil"/>
          <w:lang w:eastAsia="sl-SI"/>
        </w:rPr>
        <w:t xml:space="preserve">Podračun EZR MOV, št.: SI56 0133 3010 0018 411 </w:t>
      </w: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A64971">
        <w:rPr>
          <w:rFonts w:ascii="Arial" w:eastAsia="Arial" w:hAnsi="Arial" w:cs="Arial"/>
          <w:i/>
          <w:iCs/>
          <w:sz w:val="18"/>
          <w:szCs w:val="18"/>
        </w:rPr>
        <w:t>(v nadaljevanju: posamični naročnik)</w:t>
      </w: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sz w:val="18"/>
          <w:szCs w:val="18"/>
        </w:rPr>
      </w:pPr>
    </w:p>
    <w:p w:rsidR="00F54CB3" w:rsidRPr="00A64971" w:rsidRDefault="00F54CB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sz w:val="18"/>
          <w:szCs w:val="18"/>
        </w:rPr>
      </w:pPr>
      <w:r w:rsidRPr="00A64971">
        <w:rPr>
          <w:rFonts w:ascii="Arial" w:eastAsia="Arial" w:hAnsi="Arial" w:cs="Arial"/>
          <w:i/>
          <w:sz w:val="18"/>
          <w:szCs w:val="18"/>
        </w:rPr>
        <w:t>ali</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rsidR="005C4475"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Style w:val="Krepko"/>
          <w:rFonts w:ascii="Arial" w:hAnsi="Arial" w:cs="Arial"/>
          <w:i/>
          <w:color w:val="000000"/>
          <w:sz w:val="18"/>
          <w:szCs w:val="18"/>
          <w:shd w:val="clear" w:color="auto" w:fill="FFFFFF"/>
        </w:rPr>
        <w:t>Zavod za turizem Šaleške doline</w:t>
      </w:r>
      <w:r w:rsidRPr="00A64971">
        <w:rPr>
          <w:rFonts w:ascii="Arial" w:hAnsi="Arial" w:cs="Arial"/>
          <w:b/>
          <w:bCs/>
          <w:i/>
          <w:color w:val="000000"/>
          <w:sz w:val="18"/>
          <w:szCs w:val="18"/>
          <w:shd w:val="clear" w:color="auto" w:fill="FFFFFF"/>
        </w:rPr>
        <w:br/>
      </w:r>
      <w:r w:rsidRPr="00A64971">
        <w:rPr>
          <w:rStyle w:val="Krepko"/>
          <w:rFonts w:ascii="Arial" w:hAnsi="Arial" w:cs="Arial"/>
          <w:i/>
          <w:sz w:val="18"/>
          <w:szCs w:val="18"/>
          <w:shd w:val="clear" w:color="auto" w:fill="FFFFFF"/>
        </w:rPr>
        <w:t>Turistično - informacijski center Velenje</w:t>
      </w:r>
      <w:r w:rsidR="005C4475" w:rsidRPr="00A64971">
        <w:rPr>
          <w:rFonts w:ascii="Arial" w:eastAsia="Arial" w:hAnsi="Arial" w:cs="Arial"/>
          <w:b/>
          <w:bCs/>
          <w:i/>
          <w:iCs/>
          <w:sz w:val="18"/>
          <w:szCs w:val="18"/>
        </w:rPr>
        <w:t xml:space="preserve">, </w:t>
      </w:r>
      <w:r w:rsidRPr="00A64971">
        <w:rPr>
          <w:rFonts w:ascii="Arial" w:eastAsia="Arial" w:hAnsi="Arial" w:cs="Arial"/>
          <w:b/>
          <w:bCs/>
          <w:i/>
          <w:iCs/>
          <w:sz w:val="18"/>
          <w:szCs w:val="18"/>
        </w:rPr>
        <w:t>Stari trg 3,</w:t>
      </w:r>
      <w:r w:rsidR="005C4475" w:rsidRPr="00A64971">
        <w:rPr>
          <w:rFonts w:ascii="Arial" w:eastAsia="Arial" w:hAnsi="Arial" w:cs="Arial"/>
          <w:b/>
          <w:bCs/>
          <w:i/>
          <w:iCs/>
          <w:sz w:val="18"/>
          <w:szCs w:val="18"/>
        </w:rPr>
        <w:t xml:space="preserve"> Velenje,</w:t>
      </w:r>
    </w:p>
    <w:p w:rsidR="005C4475"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ki ga</w:t>
      </w:r>
      <w:r w:rsidR="005C4475" w:rsidRPr="00A64971">
        <w:rPr>
          <w:rFonts w:ascii="Arial" w:eastAsia="Arial" w:hAnsi="Arial" w:cs="Arial"/>
          <w:b/>
          <w:bCs/>
          <w:i/>
          <w:iCs/>
          <w:sz w:val="18"/>
          <w:szCs w:val="18"/>
        </w:rPr>
        <w:t xml:space="preserve"> zastopa </w:t>
      </w:r>
      <w:r w:rsidRPr="00A64971">
        <w:rPr>
          <w:rFonts w:ascii="Arial" w:eastAsia="Arial" w:hAnsi="Arial" w:cs="Arial"/>
          <w:b/>
          <w:bCs/>
          <w:i/>
          <w:iCs/>
          <w:sz w:val="18"/>
          <w:szCs w:val="18"/>
        </w:rPr>
        <w:t xml:space="preserve">direktor Franci Lenart </w:t>
      </w:r>
      <w:r w:rsidR="005C4475" w:rsidRPr="00A64971">
        <w:rPr>
          <w:rFonts w:ascii="Arial" w:eastAsia="Arial" w:hAnsi="Arial" w:cs="Arial"/>
          <w:b/>
          <w:bCs/>
          <w:i/>
          <w:iCs/>
          <w:sz w:val="18"/>
          <w:szCs w:val="18"/>
        </w:rPr>
        <w:t xml:space="preserve"> </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 xml:space="preserve">Matična številka: </w:t>
      </w:r>
      <w:r w:rsidR="005D3858" w:rsidRPr="00A64971">
        <w:rPr>
          <w:rFonts w:ascii="Arial" w:hAnsi="Arial" w:cs="Arial"/>
          <w:b/>
          <w:i/>
          <w:sz w:val="18"/>
          <w:szCs w:val="18"/>
          <w:shd w:val="clear" w:color="auto" w:fill="FFFFFF"/>
        </w:rPr>
        <w:t>1451316000</w:t>
      </w:r>
    </w:p>
    <w:p w:rsidR="005C4475" w:rsidRPr="00A64971" w:rsidRDefault="005C4475"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sz w:val="18"/>
          <w:szCs w:val="18"/>
          <w:u w:color="000000"/>
          <w:bdr w:val="nil"/>
          <w:lang w:eastAsia="sl-SI"/>
        </w:rPr>
      </w:pPr>
      <w:r w:rsidRPr="00A64971">
        <w:rPr>
          <w:rFonts w:ascii="Arial" w:eastAsia="Arial" w:hAnsi="Arial" w:cs="Arial"/>
          <w:b/>
          <w:bCs/>
          <w:i/>
          <w:iCs/>
          <w:sz w:val="18"/>
          <w:szCs w:val="18"/>
          <w:u w:color="000000"/>
          <w:bdr w:val="nil"/>
          <w:lang w:eastAsia="sl-SI"/>
        </w:rPr>
        <w:t xml:space="preserve">ID za DDV:  </w:t>
      </w:r>
      <w:r w:rsidR="005D3858" w:rsidRPr="00A64971">
        <w:rPr>
          <w:rFonts w:ascii="Arial" w:hAnsi="Arial" w:cs="Arial"/>
          <w:b/>
          <w:i/>
          <w:sz w:val="18"/>
          <w:szCs w:val="18"/>
          <w:shd w:val="clear" w:color="auto" w:fill="FFFFFF"/>
        </w:rPr>
        <w:t>SI15285367</w:t>
      </w:r>
    </w:p>
    <w:p w:rsidR="00170433"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TRR, št.: ____________________________</w:t>
      </w:r>
    </w:p>
    <w:p w:rsidR="005C4475"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A64971">
        <w:rPr>
          <w:rFonts w:ascii="Arial" w:eastAsia="Arial" w:hAnsi="Arial" w:cs="Arial"/>
          <w:i/>
          <w:iCs/>
          <w:sz w:val="18"/>
          <w:szCs w:val="18"/>
        </w:rPr>
        <w:t xml:space="preserve"> </w:t>
      </w:r>
      <w:r w:rsidR="005C4475" w:rsidRPr="00A64971">
        <w:rPr>
          <w:rFonts w:ascii="Arial" w:eastAsia="Arial" w:hAnsi="Arial" w:cs="Arial"/>
          <w:i/>
          <w:iCs/>
          <w:sz w:val="18"/>
          <w:szCs w:val="18"/>
        </w:rPr>
        <w:t xml:space="preserve">(v nadaljevanju: </w:t>
      </w:r>
      <w:r w:rsidR="005D3858" w:rsidRPr="00A64971">
        <w:rPr>
          <w:rFonts w:ascii="Arial" w:eastAsia="Arial" w:hAnsi="Arial" w:cs="Arial"/>
          <w:i/>
          <w:iCs/>
          <w:sz w:val="18"/>
          <w:szCs w:val="18"/>
        </w:rPr>
        <w:t>posamični naročnik</w:t>
      </w:r>
      <w:r w:rsidR="005C4475" w:rsidRPr="00A64971">
        <w:rPr>
          <w:rFonts w:ascii="Arial" w:eastAsia="Arial" w:hAnsi="Arial" w:cs="Arial"/>
          <w:i/>
          <w:iCs/>
          <w:sz w:val="18"/>
          <w:szCs w:val="18"/>
        </w:rPr>
        <w:t>)</w:t>
      </w:r>
    </w:p>
    <w:p w:rsidR="005D3858"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rsidR="005D3858"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A64971">
        <w:rPr>
          <w:rFonts w:ascii="Arial" w:eastAsia="Arial" w:hAnsi="Arial" w:cs="Arial"/>
          <w:i/>
          <w:iCs/>
          <w:sz w:val="18"/>
          <w:szCs w:val="18"/>
        </w:rPr>
        <w:t>ali</w:t>
      </w:r>
    </w:p>
    <w:p w:rsidR="00D77820" w:rsidRPr="00A64971" w:rsidRDefault="00D77820"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rsidR="005D3858"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Style w:val="Krepko"/>
          <w:rFonts w:ascii="Arial" w:hAnsi="Arial" w:cs="Arial"/>
          <w:i/>
          <w:sz w:val="18"/>
          <w:szCs w:val="18"/>
          <w:shd w:val="clear" w:color="auto" w:fill="FFFFFF"/>
        </w:rPr>
        <w:t>Komunalno podjetje Velenje d.o.o.</w:t>
      </w:r>
      <w:r w:rsidRPr="00A64971">
        <w:rPr>
          <w:rFonts w:ascii="Arial" w:hAnsi="Arial" w:cs="Arial"/>
          <w:b/>
          <w:bCs/>
          <w:i/>
          <w:sz w:val="18"/>
          <w:szCs w:val="18"/>
          <w:shd w:val="clear" w:color="auto" w:fill="FFFFFF"/>
        </w:rPr>
        <w:t xml:space="preserve">, Koroška cesta 37 B, Velenje </w:t>
      </w:r>
    </w:p>
    <w:p w:rsidR="005D3858"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 xml:space="preserve">ki ga zastopa direktor </w:t>
      </w:r>
      <w:r w:rsidR="00170433" w:rsidRPr="00A64971">
        <w:rPr>
          <w:rFonts w:ascii="Arial" w:eastAsia="Arial" w:hAnsi="Arial" w:cs="Arial"/>
          <w:b/>
          <w:bCs/>
          <w:i/>
          <w:iCs/>
          <w:sz w:val="18"/>
          <w:szCs w:val="18"/>
        </w:rPr>
        <w:t xml:space="preserve">Gašper Škarja </w:t>
      </w:r>
      <w:r w:rsidRPr="00A64971">
        <w:rPr>
          <w:rFonts w:ascii="Arial" w:eastAsia="Arial" w:hAnsi="Arial" w:cs="Arial"/>
          <w:b/>
          <w:bCs/>
          <w:i/>
          <w:iCs/>
          <w:sz w:val="18"/>
          <w:szCs w:val="18"/>
        </w:rPr>
        <w:t xml:space="preserve">  </w:t>
      </w:r>
    </w:p>
    <w:p w:rsidR="005D3858"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 xml:space="preserve">Matična številka: </w:t>
      </w:r>
      <w:r w:rsidR="00170433" w:rsidRPr="00A64971">
        <w:rPr>
          <w:rFonts w:ascii="Arial" w:hAnsi="Arial" w:cs="Arial"/>
          <w:b/>
          <w:i/>
          <w:sz w:val="18"/>
          <w:szCs w:val="18"/>
          <w:shd w:val="clear" w:color="auto" w:fill="FFFFFF"/>
        </w:rPr>
        <w:t>5222109000</w:t>
      </w:r>
    </w:p>
    <w:p w:rsidR="005D3858" w:rsidRPr="00A64971" w:rsidRDefault="005D3858" w:rsidP="002139A8">
      <w:pPr>
        <w:pBdr>
          <w:top w:val="nil"/>
          <w:left w:val="nil"/>
          <w:bottom w:val="nil"/>
          <w:right w:val="nil"/>
          <w:between w:val="nil"/>
          <w:bar w:val="nil"/>
        </w:pBdr>
        <w:tabs>
          <w:tab w:val="left" w:pos="708"/>
          <w:tab w:val="left" w:pos="1021"/>
        </w:tabs>
        <w:spacing w:after="0"/>
        <w:jc w:val="both"/>
        <w:rPr>
          <w:rFonts w:ascii="Arial" w:eastAsia="Arial" w:hAnsi="Arial" w:cs="Arial"/>
          <w:b/>
          <w:bCs/>
          <w:i/>
          <w:iCs/>
          <w:sz w:val="18"/>
          <w:szCs w:val="18"/>
          <w:u w:color="000000"/>
          <w:bdr w:val="nil"/>
          <w:lang w:eastAsia="sl-SI"/>
        </w:rPr>
      </w:pPr>
      <w:r w:rsidRPr="00A64971">
        <w:rPr>
          <w:rFonts w:ascii="Arial" w:eastAsia="Arial" w:hAnsi="Arial" w:cs="Arial"/>
          <w:b/>
          <w:bCs/>
          <w:i/>
          <w:iCs/>
          <w:sz w:val="18"/>
          <w:szCs w:val="18"/>
          <w:u w:color="000000"/>
          <w:bdr w:val="nil"/>
          <w:lang w:eastAsia="sl-SI"/>
        </w:rPr>
        <w:t xml:space="preserve">ID za DDV:  </w:t>
      </w:r>
      <w:r w:rsidR="00170433" w:rsidRPr="00A64971">
        <w:rPr>
          <w:rFonts w:ascii="Arial" w:hAnsi="Arial" w:cs="Arial"/>
          <w:b/>
          <w:i/>
          <w:sz w:val="18"/>
          <w:szCs w:val="18"/>
          <w:shd w:val="clear" w:color="auto" w:fill="FFFFFF"/>
        </w:rPr>
        <w:t>SI55713998</w:t>
      </w:r>
    </w:p>
    <w:p w:rsidR="00170433"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TRR, št.: ____________________________</w:t>
      </w:r>
    </w:p>
    <w:p w:rsidR="005D3858"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A64971">
        <w:rPr>
          <w:rFonts w:ascii="Arial" w:eastAsia="Arial" w:hAnsi="Arial" w:cs="Arial"/>
          <w:i/>
          <w:iCs/>
          <w:sz w:val="18"/>
          <w:szCs w:val="18"/>
        </w:rPr>
        <w:t xml:space="preserve"> </w:t>
      </w:r>
      <w:r w:rsidR="005D3858" w:rsidRPr="00A64971">
        <w:rPr>
          <w:rFonts w:ascii="Arial" w:eastAsia="Arial" w:hAnsi="Arial" w:cs="Arial"/>
          <w:i/>
          <w:iCs/>
          <w:sz w:val="18"/>
          <w:szCs w:val="18"/>
        </w:rPr>
        <w:t>(v nadaljevanju: posamični naročnik)</w:t>
      </w:r>
    </w:p>
    <w:p w:rsidR="005D3858" w:rsidRPr="00A64971" w:rsidRDefault="005D385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in</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A64971">
        <w:rPr>
          <w:rFonts w:ascii="Arial" w:eastAsia="Arial" w:hAnsi="Arial" w:cs="Arial"/>
          <w:b/>
          <w:bCs/>
          <w:i/>
          <w:iCs/>
          <w:sz w:val="18"/>
          <w:szCs w:val="18"/>
        </w:rPr>
        <w:t>____________________________________________</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A64971">
        <w:rPr>
          <w:rFonts w:ascii="Arial" w:eastAsia="Arial" w:hAnsi="Arial" w:cs="Arial"/>
          <w:b/>
          <w:bCs/>
          <w:i/>
          <w:iCs/>
          <w:sz w:val="18"/>
          <w:szCs w:val="18"/>
        </w:rPr>
        <w:t>ki ga zastopa ___________________________</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Matična št.: ____________________________</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ID za DDV: ____________________________</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A64971">
        <w:rPr>
          <w:rFonts w:ascii="Arial" w:eastAsia="Arial" w:hAnsi="Arial" w:cs="Arial"/>
          <w:b/>
          <w:bCs/>
          <w:i/>
          <w:iCs/>
          <w:sz w:val="18"/>
          <w:szCs w:val="18"/>
        </w:rPr>
        <w:t>TRR, št.: ____________________________</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A64971">
        <w:rPr>
          <w:rFonts w:ascii="Arial" w:eastAsia="Arial" w:hAnsi="Arial" w:cs="Arial"/>
          <w:i/>
          <w:iCs/>
          <w:sz w:val="18"/>
          <w:szCs w:val="18"/>
        </w:rPr>
        <w:t xml:space="preserve">(v nadaljevanju: izvajalec) </w:t>
      </w:r>
    </w:p>
    <w:p w:rsidR="005C4475" w:rsidRPr="00A64971" w:rsidRDefault="005C4475"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kot sledi</w:t>
      </w:r>
    </w:p>
    <w:p w:rsidR="00170433" w:rsidRPr="00A64971" w:rsidRDefault="0017043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A64971">
        <w:rPr>
          <w:rFonts w:ascii="Arial" w:eastAsia="Arial" w:hAnsi="Arial" w:cs="Arial"/>
          <w:sz w:val="18"/>
          <w:szCs w:val="18"/>
        </w:rPr>
        <w:t>UVODNA DOLOČILA</w:t>
      </w:r>
    </w:p>
    <w:p w:rsidR="00217CD8" w:rsidRPr="00A64971" w:rsidRDefault="00217CD8" w:rsidP="002139A8">
      <w:pPr>
        <w:widowControl w:val="0"/>
        <w:autoSpaceDE w:val="0"/>
        <w:autoSpaceDN w:val="0"/>
        <w:spacing w:after="0"/>
        <w:rPr>
          <w:rFonts w:ascii="Arial" w:hAnsi="Arial" w:cs="Arial"/>
          <w:sz w:val="18"/>
          <w:szCs w:val="18"/>
        </w:rPr>
      </w:pPr>
      <w:r w:rsidRPr="00A64971">
        <w:rPr>
          <w:rFonts w:ascii="Arial" w:hAnsi="Arial" w:cs="Arial"/>
          <w:sz w:val="18"/>
          <w:szCs w:val="18"/>
        </w:rPr>
        <w:t xml:space="preserve">                                                                                      </w:t>
      </w:r>
    </w:p>
    <w:p w:rsidR="00170433" w:rsidRPr="00A64971" w:rsidRDefault="00217CD8" w:rsidP="002139A8">
      <w:pPr>
        <w:widowControl w:val="0"/>
        <w:autoSpaceDE w:val="0"/>
        <w:autoSpaceDN w:val="0"/>
        <w:spacing w:after="0"/>
        <w:jc w:val="center"/>
        <w:rPr>
          <w:rFonts w:ascii="Arial" w:hAnsi="Arial" w:cs="Arial"/>
          <w:sz w:val="18"/>
          <w:szCs w:val="18"/>
        </w:rPr>
      </w:pPr>
      <w:r w:rsidRPr="00A64971">
        <w:rPr>
          <w:rFonts w:ascii="Arial" w:hAnsi="Arial" w:cs="Arial"/>
          <w:sz w:val="18"/>
          <w:szCs w:val="18"/>
        </w:rPr>
        <w:t>1. člen</w:t>
      </w:r>
    </w:p>
    <w:p w:rsidR="00170433" w:rsidRPr="00A64971" w:rsidRDefault="00170433" w:rsidP="002139A8">
      <w:pPr>
        <w:spacing w:after="0"/>
        <w:jc w:val="both"/>
        <w:rPr>
          <w:rFonts w:ascii="Arial" w:hAnsi="Arial" w:cs="Arial"/>
          <w:sz w:val="18"/>
          <w:szCs w:val="18"/>
        </w:rPr>
      </w:pPr>
      <w:r w:rsidRPr="00A64971">
        <w:rPr>
          <w:rFonts w:ascii="Arial" w:hAnsi="Arial" w:cs="Arial"/>
          <w:sz w:val="18"/>
          <w:szCs w:val="18"/>
        </w:rPr>
        <w:t>Pogodbeni stranki uvodoma ugotavljata da:</w:t>
      </w:r>
    </w:p>
    <w:p w:rsidR="00E410C9" w:rsidRPr="00A64971" w:rsidRDefault="00170433" w:rsidP="002139A8">
      <w:pPr>
        <w:pStyle w:val="Odstavekseznama"/>
        <w:numPr>
          <w:ilvl w:val="0"/>
          <w:numId w:val="47"/>
        </w:numPr>
        <w:spacing w:after="0"/>
        <w:jc w:val="both"/>
        <w:rPr>
          <w:rFonts w:ascii="Arial" w:eastAsia="Arial" w:hAnsi="Arial" w:cs="Arial"/>
          <w:sz w:val="18"/>
          <w:szCs w:val="18"/>
        </w:rPr>
      </w:pPr>
      <w:r w:rsidRPr="00A64971">
        <w:rPr>
          <w:rFonts w:ascii="Arial" w:hAnsi="Arial" w:cs="Arial"/>
          <w:sz w:val="18"/>
          <w:szCs w:val="18"/>
        </w:rPr>
        <w:t xml:space="preserve">je Mestna občina Velenje, z </w:t>
      </w:r>
      <w:r w:rsidR="00217CD8" w:rsidRPr="00A64971">
        <w:rPr>
          <w:rFonts w:ascii="Arial" w:hAnsi="Arial" w:cs="Arial"/>
          <w:sz w:val="18"/>
          <w:szCs w:val="18"/>
        </w:rPr>
        <w:t>izbranim izvajal</w:t>
      </w:r>
      <w:r w:rsidRPr="00A64971">
        <w:rPr>
          <w:rFonts w:ascii="Arial" w:hAnsi="Arial" w:cs="Arial"/>
          <w:sz w:val="18"/>
          <w:szCs w:val="18"/>
        </w:rPr>
        <w:t xml:space="preserve">cem na osnovi javnega naročila št. </w:t>
      </w:r>
      <w:r w:rsidRPr="00A64971">
        <w:rPr>
          <w:rFonts w:ascii="Arial" w:hAnsi="Arial" w:cs="Arial"/>
          <w:sz w:val="18"/>
          <w:szCs w:val="18"/>
        </w:rPr>
        <w:fldChar w:fldCharType="begin">
          <w:ffData>
            <w:name w:val="Text48"/>
            <w:enabled/>
            <w:calcOnExit w:val="0"/>
            <w:textInput/>
          </w:ffData>
        </w:fldChar>
      </w:r>
      <w:r w:rsidRPr="00A64971">
        <w:rPr>
          <w:rFonts w:ascii="Arial" w:hAnsi="Arial" w:cs="Arial"/>
          <w:sz w:val="18"/>
          <w:szCs w:val="18"/>
        </w:rPr>
        <w:instrText xml:space="preserve"> FORMTEXT </w:instrText>
      </w:r>
      <w:r w:rsidRPr="00A64971">
        <w:rPr>
          <w:rFonts w:ascii="Arial" w:hAnsi="Arial" w:cs="Arial"/>
          <w:sz w:val="18"/>
          <w:szCs w:val="18"/>
        </w:rPr>
      </w:r>
      <w:r w:rsidRPr="00A64971">
        <w:rPr>
          <w:rFonts w:ascii="Arial" w:hAnsi="Arial" w:cs="Arial"/>
          <w:sz w:val="18"/>
          <w:szCs w:val="18"/>
        </w:rPr>
        <w:fldChar w:fldCharType="separate"/>
      </w:r>
      <w:r w:rsidRPr="00A64971">
        <w:rPr>
          <w:noProof/>
        </w:rPr>
        <w:t> </w:t>
      </w:r>
      <w:r w:rsidRPr="00A64971">
        <w:rPr>
          <w:noProof/>
        </w:rPr>
        <w:t> </w:t>
      </w:r>
      <w:r w:rsidRPr="00A64971">
        <w:rPr>
          <w:noProof/>
        </w:rPr>
        <w:t> </w:t>
      </w:r>
      <w:r w:rsidRPr="00A64971">
        <w:rPr>
          <w:noProof/>
        </w:rPr>
        <w:t> </w:t>
      </w:r>
      <w:r w:rsidRPr="00A64971">
        <w:rPr>
          <w:noProof/>
        </w:rPr>
        <w:t> </w:t>
      </w:r>
      <w:r w:rsidRPr="00A64971">
        <w:rPr>
          <w:rFonts w:ascii="Arial" w:hAnsi="Arial" w:cs="Arial"/>
          <w:sz w:val="18"/>
          <w:szCs w:val="18"/>
        </w:rPr>
        <w:fldChar w:fldCharType="end"/>
      </w:r>
      <w:r w:rsidRPr="00A64971">
        <w:rPr>
          <w:rFonts w:ascii="Arial" w:hAnsi="Arial" w:cs="Arial"/>
          <w:sz w:val="18"/>
          <w:szCs w:val="18"/>
        </w:rPr>
        <w:t>podpisala Krovno pogodbo št</w:t>
      </w:r>
      <w:r w:rsidRPr="00A64971">
        <w:rPr>
          <w:rFonts w:ascii="Arial" w:hAnsi="Arial" w:cs="Arial"/>
          <w:sz w:val="18"/>
          <w:szCs w:val="18"/>
        </w:rPr>
        <w:fldChar w:fldCharType="begin">
          <w:ffData>
            <w:name w:val="Text49"/>
            <w:enabled/>
            <w:calcOnExit w:val="0"/>
            <w:textInput/>
          </w:ffData>
        </w:fldChar>
      </w:r>
      <w:r w:rsidRPr="00A64971">
        <w:rPr>
          <w:rFonts w:ascii="Arial" w:hAnsi="Arial" w:cs="Arial"/>
          <w:sz w:val="18"/>
          <w:szCs w:val="18"/>
        </w:rPr>
        <w:instrText xml:space="preserve"> FORMTEXT </w:instrText>
      </w:r>
      <w:r w:rsidRPr="00A64971">
        <w:rPr>
          <w:rFonts w:ascii="Arial" w:hAnsi="Arial" w:cs="Arial"/>
          <w:sz w:val="18"/>
          <w:szCs w:val="18"/>
        </w:rPr>
      </w:r>
      <w:r w:rsidRPr="00A64971">
        <w:rPr>
          <w:rFonts w:ascii="Arial" w:hAnsi="Arial" w:cs="Arial"/>
          <w:sz w:val="18"/>
          <w:szCs w:val="18"/>
        </w:rPr>
        <w:fldChar w:fldCharType="separate"/>
      </w:r>
      <w:r w:rsidRPr="00A64971">
        <w:rPr>
          <w:noProof/>
        </w:rPr>
        <w:t> </w:t>
      </w:r>
      <w:r w:rsidRPr="00A64971">
        <w:rPr>
          <w:noProof/>
        </w:rPr>
        <w:t> </w:t>
      </w:r>
      <w:r w:rsidRPr="00A64971">
        <w:rPr>
          <w:noProof/>
        </w:rPr>
        <w:t> </w:t>
      </w:r>
      <w:r w:rsidRPr="00A64971">
        <w:rPr>
          <w:noProof/>
        </w:rPr>
        <w:t> </w:t>
      </w:r>
      <w:r w:rsidRPr="00A64971">
        <w:rPr>
          <w:noProof/>
        </w:rPr>
        <w:t> </w:t>
      </w:r>
      <w:r w:rsidRPr="00A64971">
        <w:rPr>
          <w:rFonts w:ascii="Arial" w:hAnsi="Arial" w:cs="Arial"/>
          <w:sz w:val="18"/>
          <w:szCs w:val="18"/>
        </w:rPr>
        <w:fldChar w:fldCharType="end"/>
      </w:r>
      <w:r w:rsidRPr="00A64971">
        <w:rPr>
          <w:rFonts w:ascii="Arial" w:hAnsi="Arial" w:cs="Arial"/>
          <w:sz w:val="18"/>
          <w:szCs w:val="18"/>
        </w:rPr>
        <w:t xml:space="preserve">, z dne </w:t>
      </w:r>
      <w:r w:rsidRPr="00A64971">
        <w:rPr>
          <w:rFonts w:ascii="Arial" w:hAnsi="Arial" w:cs="Arial"/>
          <w:sz w:val="18"/>
          <w:szCs w:val="18"/>
        </w:rPr>
        <w:fldChar w:fldCharType="begin">
          <w:ffData>
            <w:name w:val="Text50"/>
            <w:enabled/>
            <w:calcOnExit w:val="0"/>
            <w:textInput/>
          </w:ffData>
        </w:fldChar>
      </w:r>
      <w:bookmarkStart w:id="0" w:name="Text50"/>
      <w:r w:rsidRPr="00A64971">
        <w:rPr>
          <w:rFonts w:ascii="Arial" w:hAnsi="Arial" w:cs="Arial"/>
          <w:sz w:val="18"/>
          <w:szCs w:val="18"/>
        </w:rPr>
        <w:instrText xml:space="preserve"> FORMTEXT </w:instrText>
      </w:r>
      <w:r w:rsidRPr="00A64971">
        <w:rPr>
          <w:rFonts w:ascii="Arial" w:hAnsi="Arial" w:cs="Arial"/>
          <w:sz w:val="18"/>
          <w:szCs w:val="18"/>
        </w:rPr>
      </w:r>
      <w:r w:rsidRPr="00A64971">
        <w:rPr>
          <w:rFonts w:ascii="Arial" w:hAnsi="Arial" w:cs="Arial"/>
          <w:sz w:val="18"/>
          <w:szCs w:val="18"/>
        </w:rPr>
        <w:fldChar w:fldCharType="separate"/>
      </w:r>
      <w:r w:rsidRPr="00A64971">
        <w:rPr>
          <w:noProof/>
        </w:rPr>
        <w:t> </w:t>
      </w:r>
      <w:r w:rsidRPr="00A64971">
        <w:rPr>
          <w:noProof/>
        </w:rPr>
        <w:t> </w:t>
      </w:r>
      <w:r w:rsidRPr="00A64971">
        <w:rPr>
          <w:noProof/>
        </w:rPr>
        <w:t> </w:t>
      </w:r>
      <w:r w:rsidRPr="00A64971">
        <w:rPr>
          <w:noProof/>
        </w:rPr>
        <w:t> </w:t>
      </w:r>
      <w:r w:rsidRPr="00A64971">
        <w:rPr>
          <w:noProof/>
        </w:rPr>
        <w:t> </w:t>
      </w:r>
      <w:r w:rsidRPr="00A64971">
        <w:rPr>
          <w:rFonts w:ascii="Arial" w:hAnsi="Arial" w:cs="Arial"/>
          <w:sz w:val="18"/>
          <w:szCs w:val="18"/>
        </w:rPr>
        <w:fldChar w:fldCharType="end"/>
      </w:r>
      <w:bookmarkEnd w:id="0"/>
      <w:r w:rsidRPr="00A64971">
        <w:rPr>
          <w:rFonts w:ascii="Arial" w:hAnsi="Arial" w:cs="Arial"/>
          <w:sz w:val="18"/>
          <w:szCs w:val="18"/>
        </w:rPr>
        <w:t>(v nadaljevanju krovna pogodba) za izvedbo javnega naročila »</w:t>
      </w:r>
      <w:r w:rsidRPr="00A64971">
        <w:rPr>
          <w:rFonts w:ascii="Arial" w:eastAsia="Arial" w:hAnsi="Arial" w:cs="Arial"/>
          <w:sz w:val="18"/>
          <w:szCs w:val="18"/>
        </w:rPr>
        <w:t>čiščenje poslovnih prostorov Mestne občine Velenje na okolju prijazen način.«</w:t>
      </w:r>
    </w:p>
    <w:p w:rsidR="00170433" w:rsidRPr="00A64971" w:rsidRDefault="00170433" w:rsidP="002139A8">
      <w:pPr>
        <w:pStyle w:val="Odstavekseznama"/>
        <w:numPr>
          <w:ilvl w:val="0"/>
          <w:numId w:val="47"/>
        </w:numPr>
        <w:spacing w:after="0"/>
        <w:jc w:val="both"/>
        <w:rPr>
          <w:rFonts w:ascii="Arial" w:eastAsia="Arial" w:hAnsi="Arial" w:cs="Arial"/>
          <w:sz w:val="18"/>
          <w:szCs w:val="18"/>
        </w:rPr>
      </w:pPr>
      <w:r w:rsidRPr="00A64971">
        <w:rPr>
          <w:rFonts w:ascii="Arial" w:eastAsia="Arial" w:hAnsi="Arial" w:cs="Arial"/>
          <w:sz w:val="18"/>
          <w:szCs w:val="18"/>
        </w:rPr>
        <w:t xml:space="preserve"> </w:t>
      </w:r>
      <w:r w:rsidRPr="00A64971">
        <w:rPr>
          <w:rFonts w:ascii="Arial" w:hAnsi="Arial" w:cs="Arial"/>
          <w:sz w:val="18"/>
          <w:szCs w:val="18"/>
        </w:rPr>
        <w:t>je krovna pogodba sestavni del te posamične pogodbe.</w:t>
      </w:r>
    </w:p>
    <w:p w:rsidR="00170433" w:rsidRPr="00A64971" w:rsidRDefault="00170433" w:rsidP="002139A8">
      <w:pPr>
        <w:spacing w:after="0"/>
        <w:jc w:val="center"/>
        <w:rPr>
          <w:rFonts w:ascii="Arial" w:hAnsi="Arial" w:cs="Arial"/>
          <w:sz w:val="18"/>
          <w:szCs w:val="18"/>
        </w:rPr>
      </w:pPr>
    </w:p>
    <w:p w:rsidR="00170433" w:rsidRPr="00A64971" w:rsidRDefault="00217CD8" w:rsidP="002139A8">
      <w:pPr>
        <w:widowControl w:val="0"/>
        <w:autoSpaceDE w:val="0"/>
        <w:autoSpaceDN w:val="0"/>
        <w:spacing w:after="0"/>
        <w:ind w:left="1080"/>
        <w:jc w:val="center"/>
        <w:rPr>
          <w:rFonts w:ascii="Arial" w:hAnsi="Arial" w:cs="Arial"/>
          <w:sz w:val="18"/>
          <w:szCs w:val="18"/>
        </w:rPr>
      </w:pPr>
      <w:r w:rsidRPr="00A64971">
        <w:rPr>
          <w:rFonts w:ascii="Arial" w:hAnsi="Arial" w:cs="Arial"/>
          <w:sz w:val="18"/>
          <w:szCs w:val="18"/>
        </w:rPr>
        <w:t>2. č</w:t>
      </w:r>
      <w:r w:rsidR="00170433" w:rsidRPr="00A64971">
        <w:rPr>
          <w:rFonts w:ascii="Arial" w:hAnsi="Arial" w:cs="Arial"/>
          <w:sz w:val="18"/>
          <w:szCs w:val="18"/>
        </w:rPr>
        <w:t>len</w:t>
      </w:r>
    </w:p>
    <w:p w:rsidR="00170433" w:rsidRPr="00A64971" w:rsidRDefault="00170433" w:rsidP="002139A8">
      <w:pPr>
        <w:spacing w:after="0"/>
        <w:jc w:val="both"/>
        <w:rPr>
          <w:rFonts w:ascii="Arial" w:hAnsi="Arial" w:cs="Arial"/>
          <w:sz w:val="18"/>
          <w:szCs w:val="18"/>
        </w:rPr>
      </w:pPr>
      <w:r w:rsidRPr="00A64971">
        <w:rPr>
          <w:rFonts w:ascii="Arial" w:hAnsi="Arial" w:cs="Arial"/>
          <w:sz w:val="18"/>
          <w:szCs w:val="18"/>
        </w:rPr>
        <w:t>Navedene storitve se izvajalec zaveže izvesti v skladu:</w:t>
      </w:r>
    </w:p>
    <w:p w:rsidR="00170433" w:rsidRPr="00A64971" w:rsidRDefault="00170433" w:rsidP="002139A8">
      <w:pPr>
        <w:numPr>
          <w:ilvl w:val="0"/>
          <w:numId w:val="44"/>
        </w:numPr>
        <w:spacing w:after="0"/>
        <w:jc w:val="both"/>
        <w:rPr>
          <w:rFonts w:ascii="Arial" w:hAnsi="Arial" w:cs="Arial"/>
          <w:sz w:val="18"/>
          <w:szCs w:val="18"/>
        </w:rPr>
      </w:pPr>
      <w:r w:rsidRPr="00A64971">
        <w:rPr>
          <w:rFonts w:ascii="Arial" w:hAnsi="Arial" w:cs="Arial"/>
          <w:sz w:val="18"/>
          <w:szCs w:val="18"/>
        </w:rPr>
        <w:lastRenderedPageBreak/>
        <w:t>s ponudbo izvajalca št. _____________, z dne ____________ (zajet ponudbeni predračun),</w:t>
      </w:r>
    </w:p>
    <w:p w:rsidR="00170433" w:rsidRPr="00A64971" w:rsidRDefault="00170433" w:rsidP="002139A8">
      <w:pPr>
        <w:numPr>
          <w:ilvl w:val="0"/>
          <w:numId w:val="44"/>
        </w:numPr>
        <w:spacing w:after="0"/>
        <w:jc w:val="both"/>
        <w:rPr>
          <w:rFonts w:ascii="Arial" w:hAnsi="Arial" w:cs="Arial"/>
          <w:sz w:val="18"/>
          <w:szCs w:val="18"/>
        </w:rPr>
      </w:pPr>
      <w:r w:rsidRPr="00A64971">
        <w:rPr>
          <w:rFonts w:ascii="Arial" w:hAnsi="Arial" w:cs="Arial"/>
          <w:sz w:val="18"/>
          <w:szCs w:val="18"/>
        </w:rPr>
        <w:t>z razpisno dokumentacijo in njenimi prilogami,</w:t>
      </w:r>
    </w:p>
    <w:p w:rsidR="00170433" w:rsidRPr="00A64971" w:rsidRDefault="00170433" w:rsidP="002139A8">
      <w:pPr>
        <w:numPr>
          <w:ilvl w:val="0"/>
          <w:numId w:val="44"/>
        </w:numPr>
        <w:spacing w:after="0"/>
        <w:jc w:val="both"/>
        <w:rPr>
          <w:rFonts w:ascii="Arial" w:hAnsi="Arial" w:cs="Arial"/>
          <w:sz w:val="18"/>
          <w:szCs w:val="18"/>
        </w:rPr>
      </w:pPr>
      <w:r w:rsidRPr="00A64971">
        <w:rPr>
          <w:rFonts w:ascii="Arial" w:hAnsi="Arial" w:cs="Arial"/>
          <w:sz w:val="18"/>
          <w:szCs w:val="18"/>
        </w:rPr>
        <w:t>predpisi, standardi in ostalo zakonodajo, ki je predvidena za področje čiščenja.</w:t>
      </w:r>
    </w:p>
    <w:p w:rsidR="00170433" w:rsidRPr="00A64971" w:rsidRDefault="00170433" w:rsidP="002139A8">
      <w:pPr>
        <w:spacing w:after="0"/>
        <w:jc w:val="center"/>
        <w:rPr>
          <w:rFonts w:ascii="Arial" w:hAnsi="Arial" w:cs="Arial"/>
          <w:sz w:val="18"/>
          <w:szCs w:val="18"/>
        </w:rPr>
      </w:pPr>
    </w:p>
    <w:p w:rsidR="00170433" w:rsidRPr="00A64971" w:rsidRDefault="00170433" w:rsidP="002139A8">
      <w:pPr>
        <w:pStyle w:val="Odstavekseznama"/>
        <w:spacing w:after="0"/>
        <w:ind w:left="540"/>
        <w:jc w:val="center"/>
        <w:rPr>
          <w:rFonts w:ascii="Arial" w:hAnsi="Arial" w:cs="Arial"/>
          <w:bCs/>
          <w:sz w:val="18"/>
          <w:szCs w:val="18"/>
        </w:rPr>
      </w:pPr>
      <w:r w:rsidRPr="00A64971">
        <w:rPr>
          <w:rFonts w:ascii="Arial" w:hAnsi="Arial" w:cs="Arial"/>
          <w:bCs/>
          <w:sz w:val="18"/>
          <w:szCs w:val="18"/>
        </w:rPr>
        <w:t>PREDMET POGODBE</w:t>
      </w:r>
    </w:p>
    <w:p w:rsidR="00217CD8" w:rsidRPr="00A64971" w:rsidRDefault="00217CD8" w:rsidP="002139A8">
      <w:pPr>
        <w:pStyle w:val="Odstavekseznama"/>
        <w:spacing w:after="0"/>
        <w:ind w:left="540"/>
        <w:jc w:val="center"/>
        <w:rPr>
          <w:rFonts w:ascii="Arial" w:hAnsi="Arial" w:cs="Arial"/>
          <w:bCs/>
          <w:sz w:val="18"/>
          <w:szCs w:val="18"/>
        </w:rPr>
      </w:pPr>
    </w:p>
    <w:p w:rsidR="00170433" w:rsidRPr="00A64971" w:rsidRDefault="00217CD8" w:rsidP="002139A8">
      <w:pPr>
        <w:pStyle w:val="Odstavekseznama"/>
        <w:widowControl w:val="0"/>
        <w:autoSpaceDE w:val="0"/>
        <w:autoSpaceDN w:val="0"/>
        <w:spacing w:after="0"/>
        <w:ind w:left="1440"/>
        <w:contextualSpacing w:val="0"/>
        <w:rPr>
          <w:rFonts w:ascii="Arial" w:hAnsi="Arial" w:cs="Arial"/>
          <w:sz w:val="18"/>
          <w:szCs w:val="18"/>
        </w:rPr>
      </w:pPr>
      <w:r w:rsidRPr="00A64971">
        <w:rPr>
          <w:rFonts w:ascii="Arial" w:hAnsi="Arial" w:cs="Arial"/>
          <w:sz w:val="18"/>
          <w:szCs w:val="18"/>
        </w:rPr>
        <w:t xml:space="preserve">                                                       3. člen</w:t>
      </w:r>
    </w:p>
    <w:p w:rsidR="00D77820" w:rsidRPr="00A64971" w:rsidRDefault="00D77820" w:rsidP="002139A8">
      <w:pPr>
        <w:pStyle w:val="Odstavekseznama"/>
        <w:widowControl w:val="0"/>
        <w:autoSpaceDE w:val="0"/>
        <w:autoSpaceDN w:val="0"/>
        <w:spacing w:after="0"/>
        <w:ind w:left="1440"/>
        <w:contextualSpacing w:val="0"/>
        <w:rPr>
          <w:rFonts w:ascii="Arial" w:hAnsi="Arial" w:cs="Arial"/>
          <w:sz w:val="18"/>
          <w:szCs w:val="18"/>
        </w:rPr>
      </w:pPr>
    </w:p>
    <w:p w:rsidR="00170433" w:rsidRPr="00A64971" w:rsidRDefault="00170433" w:rsidP="002139A8">
      <w:pPr>
        <w:spacing w:after="0"/>
        <w:jc w:val="both"/>
        <w:rPr>
          <w:rFonts w:ascii="Arial" w:eastAsia="Arial" w:hAnsi="Arial" w:cs="Arial"/>
          <w:sz w:val="18"/>
          <w:szCs w:val="18"/>
        </w:rPr>
      </w:pPr>
      <w:r w:rsidRPr="00A64971">
        <w:rPr>
          <w:rFonts w:ascii="Arial" w:eastAsia="Arial" w:hAnsi="Arial" w:cs="Arial"/>
          <w:sz w:val="18"/>
          <w:szCs w:val="18"/>
        </w:rPr>
        <w:t>S to pogodbo naročnik odda, izvajalec pa prevzame izvedbo naročila čiščenja poslovnih prostorov na okolju prijazen način. Čiščenje se izvaja dnevno, vsak delovni dan, po potrebi tudi ob nedeljah in praznikih, tedensko, mesečno, dvakrat letno.</w:t>
      </w:r>
    </w:p>
    <w:p w:rsidR="00170433" w:rsidRPr="00A64971" w:rsidRDefault="00170433" w:rsidP="002139A8">
      <w:pPr>
        <w:spacing w:after="0"/>
        <w:jc w:val="both"/>
        <w:rPr>
          <w:rFonts w:ascii="Arial" w:eastAsia="Arial" w:hAnsi="Arial" w:cs="Arial"/>
          <w:sz w:val="18"/>
          <w:szCs w:val="18"/>
        </w:rPr>
      </w:pPr>
    </w:p>
    <w:p w:rsidR="00170433" w:rsidRPr="00A64971" w:rsidRDefault="00170433" w:rsidP="002139A8">
      <w:pPr>
        <w:spacing w:after="0"/>
        <w:jc w:val="both"/>
        <w:rPr>
          <w:rFonts w:ascii="Arial" w:eastAsia="Arial" w:hAnsi="Arial" w:cs="Arial"/>
          <w:b/>
          <w:bCs/>
          <w:sz w:val="18"/>
          <w:szCs w:val="18"/>
          <w:u w:val="single"/>
        </w:rPr>
      </w:pPr>
      <w:r w:rsidRPr="00A64971">
        <w:rPr>
          <w:rFonts w:ascii="Arial" w:eastAsia="Arial" w:hAnsi="Arial" w:cs="Arial"/>
          <w:b/>
          <w:bCs/>
          <w:sz w:val="18"/>
          <w:szCs w:val="18"/>
          <w:u w:val="single"/>
        </w:rPr>
        <w:t>Čistijo se naslednji poslovni prostori:</w:t>
      </w:r>
    </w:p>
    <w:p w:rsidR="00E410C9" w:rsidRPr="00A64971" w:rsidRDefault="00E410C9" w:rsidP="002139A8">
      <w:pPr>
        <w:spacing w:after="0"/>
        <w:jc w:val="both"/>
        <w:rPr>
          <w:rFonts w:ascii="Arial" w:eastAsia="Arial" w:hAnsi="Arial" w:cs="Arial"/>
          <w:b/>
          <w:bCs/>
          <w:sz w:val="18"/>
          <w:szCs w:val="18"/>
          <w:u w:val="single"/>
        </w:rPr>
      </w:pPr>
    </w:p>
    <w:p w:rsidR="00E410C9" w:rsidRPr="00A64971" w:rsidRDefault="00E410C9" w:rsidP="002139A8">
      <w:pPr>
        <w:spacing w:after="0"/>
        <w:ind w:left="753" w:hanging="393"/>
        <w:jc w:val="both"/>
        <w:rPr>
          <w:rFonts w:ascii="Arial" w:hAnsi="Arial" w:cs="Arial"/>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xml:space="preserve">    UPRAVNA STAVBA Mestne občine Velenje - Titov trg 1 </w:t>
      </w:r>
    </w:p>
    <w:p w:rsidR="00E410C9" w:rsidRPr="00A64971" w:rsidRDefault="00E410C9" w:rsidP="002139A8">
      <w:pPr>
        <w:spacing w:after="0"/>
        <w:ind w:firstLine="360"/>
        <w:jc w:val="both"/>
        <w:rPr>
          <w:rFonts w:ascii="Arial" w:hAnsi="Arial" w:cs="Arial"/>
          <w:color w:val="1F497D"/>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SOU SAŠA REGIJE – Koroška 37b</w:t>
      </w:r>
    </w:p>
    <w:p w:rsidR="00E410C9" w:rsidRPr="00A64971" w:rsidRDefault="00E410C9" w:rsidP="002139A8">
      <w:pPr>
        <w:spacing w:after="0"/>
        <w:ind w:left="753" w:hanging="393"/>
        <w:jc w:val="both"/>
        <w:rPr>
          <w:rFonts w:ascii="Arial" w:hAnsi="Arial" w:cs="Arial"/>
          <w:color w:val="1F497D"/>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DOM BORCEV IN MLADINE – Kopališka 3</w:t>
      </w:r>
    </w:p>
    <w:p w:rsidR="00E410C9" w:rsidRPr="00A64971" w:rsidRDefault="00E410C9" w:rsidP="002139A8">
      <w:pPr>
        <w:spacing w:after="0"/>
        <w:ind w:left="753" w:hanging="393"/>
        <w:jc w:val="both"/>
        <w:rPr>
          <w:rFonts w:ascii="Arial" w:hAnsi="Arial" w:cs="Arial"/>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VILA ROŽLE – Aškerčeva 21</w:t>
      </w:r>
    </w:p>
    <w:p w:rsidR="00E410C9" w:rsidRPr="00A64971" w:rsidRDefault="00E410C9" w:rsidP="002139A8">
      <w:pPr>
        <w:pStyle w:val="Odstavekseznama"/>
        <w:numPr>
          <w:ilvl w:val="0"/>
          <w:numId w:val="28"/>
        </w:numPr>
        <w:spacing w:after="0"/>
        <w:jc w:val="both"/>
        <w:rPr>
          <w:rFonts w:ascii="Arial" w:hAnsi="Arial" w:cs="Arial"/>
          <w:sz w:val="18"/>
          <w:szCs w:val="18"/>
        </w:rPr>
      </w:pPr>
      <w:r w:rsidRPr="00A64971">
        <w:rPr>
          <w:rFonts w:ascii="Arial" w:hAnsi="Arial" w:cs="Arial"/>
          <w:sz w:val="18"/>
          <w:szCs w:val="18"/>
        </w:rPr>
        <w:t xml:space="preserve">PC JAKI –Trg mladosti 2 </w:t>
      </w:r>
    </w:p>
    <w:p w:rsidR="00E410C9" w:rsidRPr="00A64971" w:rsidRDefault="00E410C9" w:rsidP="002139A8">
      <w:pPr>
        <w:spacing w:after="0"/>
        <w:ind w:left="753" w:hanging="393"/>
        <w:jc w:val="both"/>
        <w:rPr>
          <w:rFonts w:ascii="Arial" w:hAnsi="Arial" w:cs="Arial"/>
          <w:sz w:val="18"/>
          <w:szCs w:val="18"/>
        </w:rPr>
      </w:pPr>
      <w:r w:rsidRPr="00A64971">
        <w:rPr>
          <w:rFonts w:ascii="Segoe UI Symbol" w:eastAsia="MS Gothic" w:hAnsi="Segoe UI Symbol" w:cs="Segoe UI Symbol"/>
          <w:sz w:val="18"/>
          <w:szCs w:val="18"/>
        </w:rPr>
        <w:t>➢</w:t>
      </w:r>
      <w:r w:rsidRPr="00A64971">
        <w:rPr>
          <w:rFonts w:ascii="Arial" w:hAnsi="Arial" w:cs="Arial"/>
          <w:sz w:val="18"/>
          <w:szCs w:val="18"/>
        </w:rPr>
        <w:t>    STEKLENA OGRAJA - Trg mladosti (PROMENADA)</w:t>
      </w:r>
    </w:p>
    <w:p w:rsidR="00E410C9" w:rsidRPr="00A64971" w:rsidRDefault="00E410C9" w:rsidP="002139A8">
      <w:pPr>
        <w:spacing w:after="0"/>
        <w:ind w:left="283"/>
        <w:jc w:val="both"/>
        <w:rPr>
          <w:rFonts w:ascii="Arial" w:hAnsi="Arial" w:cs="Arial"/>
          <w:sz w:val="18"/>
          <w:szCs w:val="18"/>
        </w:rPr>
      </w:pPr>
      <w:r w:rsidRPr="00A64971">
        <w:rPr>
          <w:rFonts w:ascii="Arial" w:eastAsia="MS Gothic" w:hAnsi="Arial" w:cs="Arial"/>
          <w:sz w:val="18"/>
          <w:szCs w:val="18"/>
        </w:rPr>
        <w:t xml:space="preserve">  </w:t>
      </w:r>
      <w:r w:rsidRPr="00A64971">
        <w:rPr>
          <w:rFonts w:ascii="Segoe UI Symbol" w:eastAsia="MS Gothic" w:hAnsi="Segoe UI Symbol" w:cs="Segoe UI Symbol"/>
          <w:sz w:val="18"/>
          <w:szCs w:val="18"/>
        </w:rPr>
        <w:t>➢</w:t>
      </w:r>
      <w:r w:rsidRPr="00A64971">
        <w:rPr>
          <w:rFonts w:ascii="Arial" w:eastAsia="MS Gothic" w:hAnsi="Arial" w:cs="Arial"/>
          <w:sz w:val="18"/>
          <w:szCs w:val="18"/>
        </w:rPr>
        <w:t xml:space="preserve">    </w:t>
      </w:r>
      <w:r w:rsidRPr="00A64971">
        <w:rPr>
          <w:rFonts w:ascii="Arial" w:hAnsi="Arial" w:cs="Arial"/>
          <w:sz w:val="18"/>
          <w:szCs w:val="18"/>
        </w:rPr>
        <w:t xml:space="preserve">STEKLENI VHOD in PASAŽA - PC STANDARD – Šaleška </w:t>
      </w:r>
    </w:p>
    <w:p w:rsidR="00E410C9" w:rsidRPr="00A64971" w:rsidRDefault="00E410C9" w:rsidP="002139A8">
      <w:pPr>
        <w:spacing w:after="0"/>
        <w:jc w:val="both"/>
        <w:rPr>
          <w:rFonts w:ascii="Arial" w:eastAsia="Arial" w:hAnsi="Arial" w:cs="Arial"/>
          <w:b/>
          <w:bCs/>
          <w:sz w:val="18"/>
          <w:szCs w:val="18"/>
        </w:rPr>
      </w:pPr>
      <w:r w:rsidRPr="00A64971">
        <w:rPr>
          <w:rFonts w:ascii="Arial" w:eastAsia="Arial" w:hAnsi="Arial" w:cs="Arial"/>
          <w:b/>
          <w:bCs/>
          <w:sz w:val="18"/>
          <w:szCs w:val="18"/>
        </w:rPr>
        <w:t>ali</w:t>
      </w:r>
    </w:p>
    <w:p w:rsidR="00E410C9" w:rsidRPr="00A64971" w:rsidRDefault="00E410C9" w:rsidP="002139A8">
      <w:pPr>
        <w:spacing w:after="0"/>
        <w:jc w:val="both"/>
        <w:rPr>
          <w:rFonts w:ascii="Arial" w:eastAsia="Arial" w:hAnsi="Arial" w:cs="Arial"/>
          <w:b/>
          <w:bCs/>
          <w:sz w:val="18"/>
          <w:szCs w:val="18"/>
          <w:u w:val="single"/>
        </w:rPr>
      </w:pPr>
    </w:p>
    <w:p w:rsidR="00170433" w:rsidRPr="00A64971" w:rsidRDefault="00170433" w:rsidP="002139A8">
      <w:pPr>
        <w:spacing w:after="0"/>
        <w:ind w:left="753" w:hanging="393"/>
        <w:jc w:val="both"/>
        <w:rPr>
          <w:rStyle w:val="Krepko"/>
          <w:rFonts w:ascii="Arial" w:hAnsi="Arial" w:cs="Arial"/>
          <w:i/>
          <w:color w:val="000000"/>
          <w:sz w:val="18"/>
          <w:szCs w:val="18"/>
          <w:shd w:val="clear" w:color="auto" w:fill="FFFFFF"/>
        </w:rPr>
      </w:pPr>
      <w:r w:rsidRPr="00A64971">
        <w:rPr>
          <w:rFonts w:ascii="Segoe UI Symbol" w:eastAsia="MS Gothic" w:hAnsi="Segoe UI Symbol" w:cs="Segoe UI Symbol"/>
          <w:sz w:val="18"/>
          <w:szCs w:val="18"/>
        </w:rPr>
        <w:t>➢</w:t>
      </w:r>
      <w:r w:rsidR="006F1663" w:rsidRPr="00A64971">
        <w:rPr>
          <w:rFonts w:ascii="Arial" w:hAnsi="Arial" w:cs="Arial"/>
          <w:sz w:val="18"/>
          <w:szCs w:val="18"/>
        </w:rPr>
        <w:t>    VILA BIANCA  - Stari trg (</w:t>
      </w:r>
      <w:r w:rsidR="006F1663" w:rsidRPr="00A64971">
        <w:rPr>
          <w:rStyle w:val="Krepko"/>
          <w:rFonts w:ascii="Arial" w:hAnsi="Arial" w:cs="Arial"/>
          <w:i/>
          <w:color w:val="000000"/>
          <w:sz w:val="18"/>
          <w:szCs w:val="18"/>
          <w:shd w:val="clear" w:color="auto" w:fill="FFFFFF"/>
        </w:rPr>
        <w:t>Zavod za turizem Šaleške doline)</w:t>
      </w:r>
    </w:p>
    <w:p w:rsidR="006F1663" w:rsidRPr="00A64971" w:rsidRDefault="006F1663" w:rsidP="002139A8">
      <w:pPr>
        <w:spacing w:after="0"/>
        <w:jc w:val="both"/>
        <w:rPr>
          <w:rFonts w:ascii="Arial" w:hAnsi="Arial" w:cs="Arial"/>
          <w:sz w:val="18"/>
          <w:szCs w:val="18"/>
        </w:rPr>
      </w:pPr>
      <w:r w:rsidRPr="00A64971">
        <w:rPr>
          <w:rStyle w:val="Krepko"/>
          <w:rFonts w:ascii="Arial" w:hAnsi="Arial" w:cs="Arial"/>
          <w:i/>
          <w:color w:val="000000"/>
          <w:sz w:val="18"/>
          <w:szCs w:val="18"/>
          <w:shd w:val="clear" w:color="auto" w:fill="FFFFFF"/>
        </w:rPr>
        <w:t>ali</w:t>
      </w:r>
    </w:p>
    <w:p w:rsidR="00170433" w:rsidRPr="00A64971" w:rsidRDefault="00170433" w:rsidP="002139A8">
      <w:pPr>
        <w:spacing w:after="0"/>
        <w:ind w:left="753" w:hanging="393"/>
        <w:jc w:val="both"/>
        <w:rPr>
          <w:rStyle w:val="Krepko"/>
          <w:rFonts w:ascii="Arial" w:hAnsi="Arial" w:cs="Arial"/>
          <w:i/>
          <w:sz w:val="18"/>
          <w:szCs w:val="18"/>
          <w:shd w:val="clear" w:color="auto" w:fill="FFFFFF"/>
        </w:rPr>
      </w:pPr>
      <w:r w:rsidRPr="00A64971">
        <w:rPr>
          <w:rFonts w:ascii="Segoe UI Symbol" w:eastAsia="MS Gothic" w:hAnsi="Segoe UI Symbol" w:cs="Segoe UI Symbol"/>
          <w:sz w:val="18"/>
          <w:szCs w:val="18"/>
        </w:rPr>
        <w:t>➢</w:t>
      </w:r>
      <w:r w:rsidRPr="00A64971">
        <w:rPr>
          <w:rFonts w:ascii="Arial" w:hAnsi="Arial" w:cs="Arial"/>
          <w:sz w:val="18"/>
          <w:szCs w:val="18"/>
        </w:rPr>
        <w:t>    GARAŽNA HIŠA (Mercator Center) - Šaleška</w:t>
      </w:r>
      <w:r w:rsidR="006F1663" w:rsidRPr="00A64971">
        <w:rPr>
          <w:rFonts w:ascii="Arial" w:hAnsi="Arial" w:cs="Arial"/>
          <w:sz w:val="18"/>
          <w:szCs w:val="18"/>
        </w:rPr>
        <w:t xml:space="preserve"> 1 (</w:t>
      </w:r>
      <w:r w:rsidR="006F1663" w:rsidRPr="00A64971">
        <w:rPr>
          <w:rStyle w:val="Krepko"/>
          <w:rFonts w:ascii="Arial" w:hAnsi="Arial" w:cs="Arial"/>
          <w:i/>
          <w:sz w:val="18"/>
          <w:szCs w:val="18"/>
          <w:shd w:val="clear" w:color="auto" w:fill="FFFFFF"/>
        </w:rPr>
        <w:t>Komunalno podjetje Velenje d.o.o).</w:t>
      </w:r>
    </w:p>
    <w:p w:rsidR="00E410C9" w:rsidRPr="00A64971" w:rsidRDefault="00E410C9" w:rsidP="002139A8">
      <w:pPr>
        <w:spacing w:after="0"/>
        <w:ind w:left="753" w:hanging="393"/>
        <w:jc w:val="both"/>
        <w:rPr>
          <w:rStyle w:val="Krepko"/>
          <w:rFonts w:ascii="Arial" w:hAnsi="Arial" w:cs="Arial"/>
          <w:i/>
          <w:sz w:val="18"/>
          <w:szCs w:val="18"/>
          <w:shd w:val="clear" w:color="auto" w:fill="FFFFFF"/>
        </w:rPr>
      </w:pPr>
    </w:p>
    <w:p w:rsidR="00E410C9" w:rsidRPr="00A64971" w:rsidRDefault="00E410C9" w:rsidP="002139A8">
      <w:pPr>
        <w:spacing w:after="0"/>
        <w:ind w:left="753" w:hanging="393"/>
        <w:jc w:val="both"/>
        <w:rPr>
          <w:rStyle w:val="Krepko"/>
          <w:rFonts w:ascii="Arial" w:hAnsi="Arial" w:cs="Arial"/>
          <w:i/>
          <w:sz w:val="18"/>
          <w:szCs w:val="18"/>
          <w:shd w:val="clear" w:color="auto" w:fill="FFFFFF"/>
        </w:rPr>
      </w:pPr>
    </w:p>
    <w:p w:rsidR="00E410C9" w:rsidRPr="00A64971" w:rsidRDefault="00E410C9" w:rsidP="002139A8">
      <w:pPr>
        <w:spacing w:after="0"/>
        <w:ind w:left="753" w:hanging="393"/>
        <w:jc w:val="both"/>
        <w:rPr>
          <w:rFonts w:ascii="Arial" w:hAnsi="Arial" w:cs="Arial"/>
          <w:sz w:val="18"/>
          <w:szCs w:val="18"/>
        </w:rPr>
      </w:pPr>
    </w:p>
    <w:p w:rsidR="00170433" w:rsidRPr="00A64971" w:rsidRDefault="00170433" w:rsidP="002139A8">
      <w:pPr>
        <w:spacing w:after="0"/>
        <w:jc w:val="both"/>
        <w:rPr>
          <w:rFonts w:ascii="Arial" w:hAnsi="Arial" w:cs="Arial"/>
          <w:sz w:val="18"/>
          <w:szCs w:val="18"/>
        </w:rPr>
      </w:pPr>
    </w:p>
    <w:p w:rsidR="006F1663" w:rsidRPr="00A64971" w:rsidRDefault="006F1663" w:rsidP="002139A8">
      <w:pPr>
        <w:spacing w:after="0"/>
        <w:jc w:val="center"/>
        <w:rPr>
          <w:rFonts w:ascii="Arial" w:hAnsi="Arial" w:cs="Arial"/>
          <w:sz w:val="18"/>
          <w:szCs w:val="18"/>
        </w:rPr>
      </w:pPr>
      <w:r w:rsidRPr="00A64971">
        <w:rPr>
          <w:rFonts w:ascii="Arial" w:hAnsi="Arial" w:cs="Arial"/>
          <w:sz w:val="18"/>
          <w:szCs w:val="18"/>
        </w:rPr>
        <w:t>CENA</w:t>
      </w:r>
    </w:p>
    <w:p w:rsidR="00170433" w:rsidRPr="00A64971" w:rsidRDefault="00217CD8" w:rsidP="002139A8">
      <w:pPr>
        <w:pStyle w:val="Odstavekseznama"/>
        <w:widowControl w:val="0"/>
        <w:autoSpaceDE w:val="0"/>
        <w:autoSpaceDN w:val="0"/>
        <w:spacing w:after="0"/>
        <w:ind w:left="1440"/>
        <w:contextualSpacing w:val="0"/>
        <w:rPr>
          <w:rFonts w:ascii="Arial" w:hAnsi="Arial" w:cs="Arial"/>
          <w:sz w:val="18"/>
          <w:szCs w:val="18"/>
        </w:rPr>
      </w:pPr>
      <w:r w:rsidRPr="00A64971">
        <w:rPr>
          <w:rFonts w:ascii="Arial" w:hAnsi="Arial" w:cs="Arial"/>
          <w:sz w:val="18"/>
          <w:szCs w:val="18"/>
        </w:rPr>
        <w:t xml:space="preserve">                                                         4. člen</w:t>
      </w:r>
    </w:p>
    <w:p w:rsidR="006F1663" w:rsidRPr="00A64971" w:rsidRDefault="006F1663" w:rsidP="002139A8">
      <w:pPr>
        <w:tabs>
          <w:tab w:val="left" w:pos="426"/>
        </w:tabs>
        <w:spacing w:after="0"/>
        <w:jc w:val="both"/>
        <w:rPr>
          <w:rFonts w:ascii="Arial" w:eastAsia="Arial" w:hAnsi="Arial" w:cs="Arial"/>
          <w:b/>
          <w:bCs/>
          <w:sz w:val="18"/>
          <w:szCs w:val="18"/>
        </w:rPr>
      </w:pPr>
    </w:p>
    <w:p w:rsidR="006F1663" w:rsidRPr="00A64971" w:rsidRDefault="006F1663" w:rsidP="002139A8">
      <w:pPr>
        <w:tabs>
          <w:tab w:val="left" w:pos="426"/>
        </w:tabs>
        <w:spacing w:after="0"/>
        <w:jc w:val="both"/>
        <w:rPr>
          <w:rFonts w:ascii="Arial" w:hAnsi="Arial" w:cs="Arial"/>
          <w:sz w:val="18"/>
          <w:szCs w:val="18"/>
        </w:rPr>
      </w:pPr>
      <w:r w:rsidRPr="00A64971">
        <w:rPr>
          <w:rFonts w:ascii="Arial" w:hAnsi="Arial" w:cs="Arial"/>
          <w:sz w:val="18"/>
          <w:szCs w:val="18"/>
        </w:rPr>
        <w:t xml:space="preserve">Ocenjena vrednost vseh pogodbenih del za </w:t>
      </w:r>
      <w:r w:rsidR="002A64E2" w:rsidRPr="00A64971">
        <w:rPr>
          <w:rFonts w:ascii="Arial" w:hAnsi="Arial" w:cs="Arial"/>
          <w:sz w:val="18"/>
          <w:szCs w:val="18"/>
        </w:rPr>
        <w:t xml:space="preserve">Mestno občino Velenje/ </w:t>
      </w:r>
      <w:r w:rsidRPr="00A64971">
        <w:rPr>
          <w:rStyle w:val="Krepko"/>
          <w:rFonts w:ascii="Arial" w:hAnsi="Arial" w:cs="Arial"/>
          <w:b w:val="0"/>
          <w:color w:val="000000"/>
          <w:sz w:val="18"/>
          <w:szCs w:val="18"/>
          <w:shd w:val="clear" w:color="auto" w:fill="FFFFFF"/>
        </w:rPr>
        <w:t xml:space="preserve">Zavod za turizem Šaleške doline </w:t>
      </w:r>
      <w:r w:rsidRPr="00A64971">
        <w:rPr>
          <w:rFonts w:ascii="Arial" w:hAnsi="Arial" w:cs="Arial"/>
          <w:b/>
          <w:sz w:val="18"/>
          <w:szCs w:val="18"/>
        </w:rPr>
        <w:t>/</w:t>
      </w:r>
      <w:r w:rsidRPr="00A64971">
        <w:rPr>
          <w:rStyle w:val="Krepko"/>
          <w:rFonts w:ascii="Arial" w:hAnsi="Arial" w:cs="Arial"/>
          <w:b w:val="0"/>
          <w:sz w:val="18"/>
          <w:szCs w:val="18"/>
          <w:shd w:val="clear" w:color="auto" w:fill="FFFFFF"/>
        </w:rPr>
        <w:t xml:space="preserve"> Komunalno podjetje Velenje d.o.o.</w:t>
      </w:r>
      <w:r w:rsidRPr="00A64971">
        <w:rPr>
          <w:rFonts w:ascii="Arial" w:hAnsi="Arial" w:cs="Arial"/>
          <w:b/>
          <w:sz w:val="18"/>
          <w:szCs w:val="18"/>
        </w:rPr>
        <w:t xml:space="preserve"> </w:t>
      </w:r>
      <w:r w:rsidR="00D960B4" w:rsidRPr="00D960B4">
        <w:rPr>
          <w:rFonts w:ascii="Arial" w:hAnsi="Arial" w:cs="Arial"/>
          <w:sz w:val="18"/>
          <w:szCs w:val="18"/>
        </w:rPr>
        <w:t>v</w:t>
      </w:r>
      <w:r w:rsidR="00D960B4">
        <w:rPr>
          <w:rFonts w:ascii="Arial" w:hAnsi="Arial" w:cs="Arial"/>
          <w:b/>
          <w:sz w:val="18"/>
          <w:szCs w:val="18"/>
        </w:rPr>
        <w:t xml:space="preserve"> </w:t>
      </w:r>
      <w:r w:rsidRPr="00A64971">
        <w:rPr>
          <w:rFonts w:ascii="Arial" w:hAnsi="Arial" w:cs="Arial"/>
          <w:sz w:val="18"/>
          <w:szCs w:val="18"/>
        </w:rPr>
        <w:t>čas</w:t>
      </w:r>
      <w:r w:rsidR="00D960B4">
        <w:rPr>
          <w:rFonts w:ascii="Arial" w:hAnsi="Arial" w:cs="Arial"/>
          <w:sz w:val="18"/>
          <w:szCs w:val="18"/>
        </w:rPr>
        <w:t>u</w:t>
      </w:r>
      <w:r w:rsidRPr="00A64971">
        <w:rPr>
          <w:rFonts w:ascii="Arial" w:hAnsi="Arial" w:cs="Arial"/>
          <w:sz w:val="18"/>
          <w:szCs w:val="18"/>
        </w:rPr>
        <w:t xml:space="preserve"> trajanja pogodbe</w:t>
      </w:r>
      <w:r w:rsidR="002A64E2" w:rsidRPr="00A64971">
        <w:rPr>
          <w:rFonts w:ascii="Arial" w:hAnsi="Arial" w:cs="Arial"/>
          <w:sz w:val="18"/>
          <w:szCs w:val="18"/>
        </w:rPr>
        <w:t xml:space="preserve"> (24 mesecev)</w:t>
      </w:r>
      <w:r w:rsidRPr="00A64971">
        <w:rPr>
          <w:rFonts w:ascii="Arial" w:hAnsi="Arial" w:cs="Arial"/>
          <w:sz w:val="18"/>
          <w:szCs w:val="18"/>
        </w:rPr>
        <w:t xml:space="preserve"> znaša:</w:t>
      </w:r>
    </w:p>
    <w:p w:rsidR="002A64E2" w:rsidRPr="00A64971" w:rsidRDefault="002A64E2" w:rsidP="002139A8">
      <w:pPr>
        <w:tabs>
          <w:tab w:val="left" w:pos="426"/>
        </w:tabs>
        <w:spacing w:after="0"/>
        <w:jc w:val="both"/>
        <w:rPr>
          <w:rFonts w:ascii="Arial" w:hAnsi="Arial" w:cs="Arial"/>
          <w:sz w:val="18"/>
          <w:szCs w:val="18"/>
        </w:rPr>
      </w:pPr>
    </w:p>
    <w:p w:rsidR="002A64E2" w:rsidRPr="00A64971" w:rsidRDefault="002A64E2" w:rsidP="002139A8">
      <w:pPr>
        <w:pStyle w:val="Odstavekseznama"/>
        <w:tabs>
          <w:tab w:val="left" w:pos="426"/>
        </w:tabs>
        <w:spacing w:after="0"/>
        <w:ind w:left="1440"/>
        <w:rPr>
          <w:rFonts w:ascii="Arial" w:eastAsia="Arial" w:hAnsi="Arial" w:cs="Arial"/>
          <w:sz w:val="18"/>
          <w:szCs w:val="18"/>
        </w:rPr>
      </w:pPr>
      <w:r w:rsidRPr="00A64971">
        <w:rPr>
          <w:rStyle w:val="Krepko"/>
          <w:rFonts w:ascii="Arial" w:hAnsi="Arial" w:cs="Arial"/>
          <w:color w:val="000000"/>
          <w:sz w:val="18"/>
          <w:szCs w:val="18"/>
          <w:shd w:val="clear" w:color="auto" w:fill="FFFFFF"/>
        </w:rPr>
        <w:t>Mestna občina Velenje</w:t>
      </w:r>
    </w:p>
    <w:p w:rsidR="002A64E2" w:rsidRPr="00A64971" w:rsidRDefault="002A64E2"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brez DDV znaša _________________________ EUR</w:t>
      </w:r>
    </w:p>
    <w:p w:rsidR="002A64E2" w:rsidRPr="00A64971" w:rsidRDefault="002A64E2"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DDV (DDV 22 %) znaša ________________________ EUR</w:t>
      </w:r>
    </w:p>
    <w:p w:rsidR="002A64E2" w:rsidRPr="00A64971" w:rsidRDefault="002A64E2"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z DDV znaša ____________________________ EUR</w:t>
      </w:r>
    </w:p>
    <w:p w:rsidR="002A64E2" w:rsidRPr="00A64971" w:rsidRDefault="002A64E2" w:rsidP="002139A8">
      <w:pPr>
        <w:pStyle w:val="Odstavekseznama"/>
        <w:tabs>
          <w:tab w:val="left" w:pos="426"/>
        </w:tabs>
        <w:spacing w:after="0"/>
        <w:ind w:left="1440"/>
        <w:rPr>
          <w:rFonts w:ascii="Arial" w:hAnsi="Arial" w:cs="Arial"/>
          <w:sz w:val="18"/>
          <w:szCs w:val="18"/>
        </w:rPr>
      </w:pPr>
      <w:r w:rsidRPr="00A64971">
        <w:rPr>
          <w:rFonts w:ascii="Arial" w:hAnsi="Arial" w:cs="Arial"/>
          <w:sz w:val="18"/>
          <w:szCs w:val="18"/>
        </w:rPr>
        <w:t>z besedo: ___________________________ in ___/100 evrov</w:t>
      </w:r>
    </w:p>
    <w:p w:rsidR="006F1663" w:rsidRPr="00A64971" w:rsidRDefault="006F1663" w:rsidP="002139A8">
      <w:pPr>
        <w:pStyle w:val="Odstavekseznama"/>
        <w:tabs>
          <w:tab w:val="left" w:pos="426"/>
        </w:tabs>
        <w:spacing w:after="0"/>
        <w:ind w:left="1440"/>
        <w:jc w:val="both"/>
        <w:rPr>
          <w:rFonts w:ascii="Arial" w:hAnsi="Arial" w:cs="Arial"/>
          <w:sz w:val="18"/>
          <w:szCs w:val="18"/>
        </w:rPr>
      </w:pPr>
    </w:p>
    <w:p w:rsidR="00D77820" w:rsidRPr="00A64971" w:rsidRDefault="00D77820" w:rsidP="002139A8">
      <w:pPr>
        <w:pStyle w:val="Odstavekseznama"/>
        <w:tabs>
          <w:tab w:val="left" w:pos="426"/>
        </w:tabs>
        <w:spacing w:after="0"/>
        <w:ind w:left="1440"/>
        <w:rPr>
          <w:rFonts w:ascii="Arial" w:eastAsia="Arial" w:hAnsi="Arial" w:cs="Arial"/>
          <w:sz w:val="18"/>
          <w:szCs w:val="18"/>
        </w:rPr>
      </w:pPr>
      <w:r w:rsidRPr="00A64971">
        <w:rPr>
          <w:rStyle w:val="Krepko"/>
          <w:rFonts w:ascii="Arial" w:hAnsi="Arial" w:cs="Arial"/>
          <w:color w:val="000000"/>
          <w:sz w:val="18"/>
          <w:szCs w:val="18"/>
          <w:shd w:val="clear" w:color="auto" w:fill="FFFFFF"/>
        </w:rPr>
        <w:t>Zavod za turizem Šaleške doline</w:t>
      </w:r>
    </w:p>
    <w:p w:rsidR="006F1663" w:rsidRPr="00A64971" w:rsidRDefault="006F1663"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brez DDV znaša _________________________ EUR</w:t>
      </w:r>
    </w:p>
    <w:p w:rsidR="006F1663" w:rsidRPr="00A64971" w:rsidRDefault="006F1663"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DDV (DDV 22 %) znaša ________________________ EUR</w:t>
      </w:r>
    </w:p>
    <w:p w:rsidR="006F1663" w:rsidRPr="00A64971" w:rsidRDefault="006F1663"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z DDV znaša ____________________________ EUR</w:t>
      </w:r>
    </w:p>
    <w:p w:rsidR="006F1663" w:rsidRPr="00A64971" w:rsidRDefault="006F1663" w:rsidP="002139A8">
      <w:pPr>
        <w:pStyle w:val="Odstavekseznama"/>
        <w:tabs>
          <w:tab w:val="left" w:pos="426"/>
        </w:tabs>
        <w:spacing w:after="0"/>
        <w:ind w:left="1440"/>
        <w:rPr>
          <w:rFonts w:ascii="Arial" w:hAnsi="Arial" w:cs="Arial"/>
          <w:sz w:val="18"/>
          <w:szCs w:val="18"/>
        </w:rPr>
      </w:pPr>
      <w:r w:rsidRPr="00A64971">
        <w:rPr>
          <w:rFonts w:ascii="Arial" w:hAnsi="Arial" w:cs="Arial"/>
          <w:sz w:val="18"/>
          <w:szCs w:val="18"/>
        </w:rPr>
        <w:t>z besedo: ___________________________ in ___/100 evrov</w:t>
      </w:r>
    </w:p>
    <w:p w:rsidR="00D77820" w:rsidRPr="00A64971" w:rsidRDefault="00D77820" w:rsidP="002139A8">
      <w:pPr>
        <w:pStyle w:val="Odstavekseznama"/>
        <w:tabs>
          <w:tab w:val="left" w:pos="426"/>
        </w:tabs>
        <w:spacing w:after="0"/>
        <w:ind w:left="1440"/>
        <w:rPr>
          <w:rFonts w:ascii="Arial" w:hAnsi="Arial" w:cs="Arial"/>
          <w:b/>
          <w:sz w:val="18"/>
          <w:szCs w:val="18"/>
        </w:rPr>
      </w:pPr>
    </w:p>
    <w:p w:rsidR="00D77820" w:rsidRPr="00A64971" w:rsidRDefault="00D77820" w:rsidP="002139A8">
      <w:pPr>
        <w:pStyle w:val="Odstavekseznama"/>
        <w:tabs>
          <w:tab w:val="left" w:pos="426"/>
        </w:tabs>
        <w:spacing w:after="0"/>
        <w:ind w:left="1440"/>
        <w:rPr>
          <w:rFonts w:ascii="Arial" w:eastAsia="Arial" w:hAnsi="Arial" w:cs="Arial"/>
          <w:b/>
          <w:sz w:val="18"/>
          <w:szCs w:val="18"/>
        </w:rPr>
      </w:pPr>
      <w:r w:rsidRPr="00A64971">
        <w:rPr>
          <w:rStyle w:val="Krepko"/>
          <w:rFonts w:ascii="Arial" w:hAnsi="Arial" w:cs="Arial"/>
          <w:sz w:val="18"/>
          <w:szCs w:val="18"/>
          <w:shd w:val="clear" w:color="auto" w:fill="FFFFFF"/>
        </w:rPr>
        <w:t>Komunalno podjetje Velenje d.o.o.</w:t>
      </w:r>
    </w:p>
    <w:p w:rsidR="00D77820" w:rsidRPr="00A64971" w:rsidRDefault="00D77820"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brez DDV znaša _________________________ EUR</w:t>
      </w:r>
    </w:p>
    <w:p w:rsidR="00D77820" w:rsidRPr="00A64971" w:rsidRDefault="00D77820"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DDV (DDV 22 %) znaša ________________________ EUR</w:t>
      </w:r>
    </w:p>
    <w:p w:rsidR="00D77820" w:rsidRPr="00A64971" w:rsidRDefault="00D77820" w:rsidP="002139A8">
      <w:pPr>
        <w:pStyle w:val="Odstavekseznama"/>
        <w:tabs>
          <w:tab w:val="left" w:pos="426"/>
        </w:tabs>
        <w:spacing w:after="0"/>
        <w:ind w:left="1440"/>
        <w:rPr>
          <w:rFonts w:ascii="Arial" w:eastAsia="Arial" w:hAnsi="Arial" w:cs="Arial"/>
          <w:sz w:val="18"/>
          <w:szCs w:val="18"/>
        </w:rPr>
      </w:pPr>
      <w:r w:rsidRPr="00A64971">
        <w:rPr>
          <w:rFonts w:ascii="Arial" w:eastAsia="Arial" w:hAnsi="Arial" w:cs="Arial"/>
          <w:sz w:val="18"/>
          <w:szCs w:val="18"/>
        </w:rPr>
        <w:t>Cena  z DDV znaša ____________________________ EUR</w:t>
      </w:r>
    </w:p>
    <w:p w:rsidR="00D77820" w:rsidRPr="00A64971" w:rsidRDefault="00D77820" w:rsidP="002139A8">
      <w:pPr>
        <w:pStyle w:val="Odstavekseznama"/>
        <w:tabs>
          <w:tab w:val="left" w:pos="426"/>
        </w:tabs>
        <w:spacing w:after="0"/>
        <w:ind w:left="1440"/>
        <w:rPr>
          <w:rFonts w:ascii="Arial" w:hAnsi="Arial" w:cs="Arial"/>
          <w:sz w:val="18"/>
          <w:szCs w:val="18"/>
        </w:rPr>
      </w:pPr>
      <w:r w:rsidRPr="00A64971">
        <w:rPr>
          <w:rFonts w:ascii="Arial" w:hAnsi="Arial" w:cs="Arial"/>
          <w:sz w:val="18"/>
          <w:szCs w:val="18"/>
        </w:rPr>
        <w:t>z besedo: ___________________________ in ___/100 evrov</w:t>
      </w:r>
    </w:p>
    <w:p w:rsidR="006F1663" w:rsidRPr="00A64971"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A64971">
        <w:rPr>
          <w:rFonts w:ascii="Arial" w:eastAsia="Arial" w:hAnsi="Arial" w:cs="Arial"/>
          <w:b/>
          <w:bCs/>
          <w:sz w:val="18"/>
          <w:szCs w:val="18"/>
        </w:rPr>
        <w:t>Pogodbena vrednost za Mestno občino Velenje se poravnava s sredstvi naslednjih proračunskih postavk:</w:t>
      </w:r>
    </w:p>
    <w:p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rsidR="002A64E2" w:rsidRPr="00A64971" w:rsidRDefault="002A64E2" w:rsidP="002139A8">
      <w:pPr>
        <w:spacing w:after="0"/>
        <w:rPr>
          <w:rFonts w:ascii="Arial" w:eastAsia="Arial" w:hAnsi="Arial" w:cs="Arial"/>
          <w:sz w:val="18"/>
          <w:szCs w:val="18"/>
        </w:rPr>
      </w:pPr>
      <w:r w:rsidRPr="00A64971">
        <w:rPr>
          <w:rFonts w:ascii="Arial" w:eastAsia="Arial" w:hAnsi="Arial" w:cs="Arial"/>
          <w:sz w:val="18"/>
          <w:szCs w:val="18"/>
        </w:rPr>
        <w:lastRenderedPageBreak/>
        <w:t>40506007  – Stroški obratovanja prostorov  Titov trg 1 – (MOV)</w:t>
      </w:r>
    </w:p>
    <w:p w:rsidR="002A64E2" w:rsidRPr="00A64971" w:rsidRDefault="00D960B4" w:rsidP="002139A8">
      <w:pPr>
        <w:spacing w:after="0"/>
        <w:rPr>
          <w:rFonts w:ascii="Arial" w:eastAsia="Arial" w:hAnsi="Arial" w:cs="Arial"/>
          <w:sz w:val="18"/>
          <w:szCs w:val="18"/>
        </w:rPr>
      </w:pPr>
      <w:r>
        <w:rPr>
          <w:rFonts w:ascii="Arial" w:eastAsia="Arial" w:hAnsi="Arial" w:cs="Arial"/>
          <w:sz w:val="18"/>
          <w:szCs w:val="18"/>
        </w:rPr>
        <w:t>40906010</w:t>
      </w:r>
      <w:r w:rsidR="002A64E2" w:rsidRPr="00A64971">
        <w:rPr>
          <w:rFonts w:ascii="Arial" w:eastAsia="Arial" w:hAnsi="Arial" w:cs="Arial"/>
          <w:sz w:val="18"/>
          <w:szCs w:val="18"/>
        </w:rPr>
        <w:t xml:space="preserve"> –  Vzdrževanje prostorov - (</w:t>
      </w:r>
      <w:r w:rsidR="00E410C9" w:rsidRPr="00A64971">
        <w:rPr>
          <w:rFonts w:ascii="Arial" w:eastAsia="Arial" w:hAnsi="Arial" w:cs="Arial"/>
          <w:sz w:val="18"/>
          <w:szCs w:val="18"/>
        </w:rPr>
        <w:t>SOU SAŠA</w:t>
      </w:r>
      <w:r w:rsidR="002139A8">
        <w:rPr>
          <w:rFonts w:ascii="Arial" w:eastAsia="Arial" w:hAnsi="Arial" w:cs="Arial"/>
          <w:sz w:val="18"/>
          <w:szCs w:val="18"/>
        </w:rPr>
        <w:t xml:space="preserve"> REGIJE</w:t>
      </w:r>
      <w:r w:rsidR="002A64E2" w:rsidRPr="00A64971">
        <w:rPr>
          <w:rFonts w:ascii="Arial" w:eastAsia="Arial" w:hAnsi="Arial" w:cs="Arial"/>
          <w:sz w:val="18"/>
          <w:szCs w:val="18"/>
        </w:rPr>
        <w:t>)</w:t>
      </w:r>
    </w:p>
    <w:p w:rsidR="002A64E2" w:rsidRPr="00A64971" w:rsidRDefault="002A64E2" w:rsidP="002139A8">
      <w:pPr>
        <w:spacing w:after="0"/>
        <w:rPr>
          <w:rFonts w:ascii="Arial" w:eastAsia="Arial" w:hAnsi="Arial" w:cs="Arial"/>
          <w:sz w:val="18"/>
          <w:szCs w:val="18"/>
        </w:rPr>
      </w:pPr>
      <w:r w:rsidRPr="00A64971">
        <w:rPr>
          <w:rFonts w:ascii="Arial" w:eastAsia="Arial" w:hAnsi="Arial" w:cs="Arial"/>
          <w:sz w:val="18"/>
          <w:szCs w:val="18"/>
        </w:rPr>
        <w:t>40318042  – Materialni stroški - MZPM Velenje – (VILA ROŽLE)</w:t>
      </w:r>
    </w:p>
    <w:p w:rsidR="002A64E2" w:rsidRPr="00A64971" w:rsidRDefault="002A64E2" w:rsidP="002139A8">
      <w:pPr>
        <w:spacing w:after="0"/>
        <w:rPr>
          <w:rFonts w:ascii="Arial" w:hAnsi="Arial" w:cs="Arial"/>
          <w:sz w:val="18"/>
          <w:szCs w:val="18"/>
        </w:rPr>
      </w:pPr>
      <w:r w:rsidRPr="00A64971">
        <w:rPr>
          <w:rFonts w:ascii="Arial" w:hAnsi="Arial" w:cs="Arial"/>
          <w:sz w:val="18"/>
          <w:szCs w:val="18"/>
        </w:rPr>
        <w:t>40213155 – Vzdrževanje javnih površin izven koncesije - (OGRAJA  PROMENADA)</w:t>
      </w:r>
    </w:p>
    <w:p w:rsidR="002A64E2" w:rsidRPr="00A64971" w:rsidRDefault="002A64E2" w:rsidP="002139A8">
      <w:pPr>
        <w:spacing w:after="0"/>
        <w:rPr>
          <w:rFonts w:ascii="Arial" w:hAnsi="Arial" w:cs="Arial"/>
          <w:sz w:val="18"/>
          <w:szCs w:val="18"/>
        </w:rPr>
      </w:pPr>
      <w:r w:rsidRPr="00A64971">
        <w:rPr>
          <w:rFonts w:ascii="Arial" w:hAnsi="Arial" w:cs="Arial"/>
          <w:sz w:val="18"/>
          <w:szCs w:val="18"/>
        </w:rPr>
        <w:t>40504006 – Obratovalni stroški - drugi objekti – (PC JAKI)</w:t>
      </w:r>
    </w:p>
    <w:p w:rsidR="002A64E2" w:rsidRPr="00A64971" w:rsidRDefault="002A64E2" w:rsidP="002139A8">
      <w:pPr>
        <w:spacing w:after="0"/>
        <w:rPr>
          <w:rFonts w:ascii="Arial" w:hAnsi="Arial" w:cs="Arial"/>
          <w:sz w:val="18"/>
          <w:szCs w:val="18"/>
        </w:rPr>
      </w:pPr>
      <w:r w:rsidRPr="00A64971">
        <w:rPr>
          <w:rFonts w:ascii="Arial" w:hAnsi="Arial" w:cs="Arial"/>
          <w:sz w:val="18"/>
          <w:szCs w:val="18"/>
        </w:rPr>
        <w:t>40504005 – Obratovalni stroški - društva – (KOPALIŠKA 3)</w:t>
      </w:r>
    </w:p>
    <w:p w:rsidR="002A64E2" w:rsidRPr="00A64971" w:rsidRDefault="002A64E2" w:rsidP="002139A8">
      <w:pPr>
        <w:spacing w:after="0"/>
        <w:rPr>
          <w:rFonts w:ascii="Arial" w:hAnsi="Arial" w:cs="Arial"/>
          <w:sz w:val="18"/>
          <w:szCs w:val="18"/>
        </w:rPr>
      </w:pPr>
      <w:r w:rsidRPr="00A64971">
        <w:rPr>
          <w:rFonts w:ascii="Arial" w:hAnsi="Arial" w:cs="Arial"/>
          <w:sz w:val="18"/>
          <w:szCs w:val="18"/>
        </w:rPr>
        <w:t>40506008 – Stroški obratovanja prostorov Kopališka 3 (SPOMINSKI CENTER 91)</w:t>
      </w:r>
    </w:p>
    <w:p w:rsidR="002A64E2" w:rsidRPr="00A64971" w:rsidRDefault="002A64E2" w:rsidP="002139A8">
      <w:pPr>
        <w:spacing w:after="0"/>
        <w:rPr>
          <w:rFonts w:ascii="Arial" w:hAnsi="Arial" w:cs="Arial"/>
          <w:sz w:val="18"/>
          <w:szCs w:val="18"/>
        </w:rPr>
      </w:pPr>
      <w:r w:rsidRPr="00A64971">
        <w:rPr>
          <w:rFonts w:ascii="Arial" w:hAnsi="Arial" w:cs="Arial"/>
          <w:sz w:val="18"/>
          <w:szCs w:val="18"/>
        </w:rPr>
        <w:t>40504008 – PC Standard – obratovalni stroški (PC STANDARD)</w:t>
      </w:r>
    </w:p>
    <w:p w:rsidR="002A64E2"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rsidR="00A64971" w:rsidRPr="00A64971" w:rsidRDefault="00A64971"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Pr>
          <w:rFonts w:ascii="Arial" w:eastAsia="Arial" w:hAnsi="Arial" w:cs="Arial"/>
          <w:b/>
          <w:bCs/>
          <w:sz w:val="18"/>
          <w:szCs w:val="18"/>
        </w:rPr>
        <w:t>ali</w:t>
      </w:r>
    </w:p>
    <w:p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rsidR="00170433" w:rsidRPr="00A64971"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474EAA">
        <w:rPr>
          <w:rFonts w:ascii="Arial" w:eastAsia="Arial" w:hAnsi="Arial" w:cs="Arial"/>
          <w:b/>
          <w:bCs/>
          <w:sz w:val="18"/>
          <w:szCs w:val="18"/>
        </w:rPr>
        <w:t xml:space="preserve">Pogodbena vrednost se poravnava </w:t>
      </w:r>
      <w:r w:rsidR="00474EAA" w:rsidRPr="00474EAA">
        <w:rPr>
          <w:rFonts w:ascii="Arial" w:eastAsia="Arial" w:hAnsi="Arial" w:cs="Arial"/>
          <w:b/>
          <w:bCs/>
          <w:sz w:val="18"/>
          <w:szCs w:val="18"/>
        </w:rPr>
        <w:t xml:space="preserve">s sredstvi opredeljenimi v poslovnem načrtu </w:t>
      </w:r>
      <w:r w:rsidRPr="00474EAA">
        <w:rPr>
          <w:rFonts w:ascii="Arial" w:eastAsia="Arial" w:hAnsi="Arial" w:cs="Arial"/>
          <w:b/>
          <w:bCs/>
          <w:sz w:val="18"/>
          <w:szCs w:val="18"/>
        </w:rPr>
        <w:t xml:space="preserve"> </w:t>
      </w:r>
      <w:r w:rsidRPr="00474EAA">
        <w:rPr>
          <w:rStyle w:val="Krepko"/>
          <w:rFonts w:ascii="Arial" w:hAnsi="Arial" w:cs="Arial"/>
          <w:color w:val="000000"/>
          <w:sz w:val="18"/>
          <w:szCs w:val="18"/>
          <w:shd w:val="clear" w:color="auto" w:fill="FFFFFF"/>
        </w:rPr>
        <w:t xml:space="preserve">Zavoda za turizem Šaleške doline </w:t>
      </w:r>
      <w:r w:rsidR="00A64971" w:rsidRPr="00474EAA">
        <w:rPr>
          <w:rFonts w:ascii="Arial" w:hAnsi="Arial" w:cs="Arial"/>
          <w:b/>
          <w:sz w:val="18"/>
          <w:szCs w:val="18"/>
        </w:rPr>
        <w:t xml:space="preserve">ali </w:t>
      </w:r>
      <w:r w:rsidRPr="00474EAA">
        <w:rPr>
          <w:rStyle w:val="Krepko"/>
          <w:rFonts w:ascii="Arial" w:hAnsi="Arial" w:cs="Arial"/>
          <w:b w:val="0"/>
          <w:sz w:val="18"/>
          <w:szCs w:val="18"/>
          <w:shd w:val="clear" w:color="auto" w:fill="FFFFFF"/>
        </w:rPr>
        <w:t xml:space="preserve"> </w:t>
      </w:r>
      <w:r w:rsidRPr="00474EAA">
        <w:rPr>
          <w:rStyle w:val="Krepko"/>
          <w:rFonts w:ascii="Arial" w:hAnsi="Arial" w:cs="Arial"/>
          <w:sz w:val="18"/>
          <w:szCs w:val="18"/>
          <w:shd w:val="clear" w:color="auto" w:fill="FFFFFF"/>
        </w:rPr>
        <w:t>Komunalnega podjetja Velenje d.o.o.</w:t>
      </w:r>
      <w:r w:rsidR="002A64E2" w:rsidRPr="00A64971">
        <w:rPr>
          <w:rStyle w:val="Krepko"/>
          <w:rFonts w:ascii="Arial" w:hAnsi="Arial" w:cs="Arial"/>
          <w:sz w:val="18"/>
          <w:szCs w:val="18"/>
          <w:shd w:val="clear" w:color="auto" w:fill="FFFFFF"/>
        </w:rPr>
        <w:t xml:space="preserve"> </w:t>
      </w:r>
    </w:p>
    <w:p w:rsidR="006F1663" w:rsidRPr="00A64971" w:rsidRDefault="00217CD8" w:rsidP="002139A8">
      <w:pPr>
        <w:pStyle w:val="Odstavekseznama"/>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1440"/>
        <w:jc w:val="both"/>
        <w:rPr>
          <w:rFonts w:ascii="Arial" w:hAnsi="Arial" w:cs="Arial"/>
          <w:sz w:val="18"/>
          <w:szCs w:val="18"/>
        </w:rPr>
      </w:pPr>
      <w:r w:rsidRPr="00A64971">
        <w:rPr>
          <w:rFonts w:ascii="Arial" w:hAnsi="Arial" w:cs="Arial"/>
          <w:sz w:val="18"/>
          <w:szCs w:val="18"/>
        </w:rPr>
        <w:t xml:space="preserve">                                                          5. člen </w:t>
      </w:r>
    </w:p>
    <w:p w:rsidR="00D77820" w:rsidRPr="00A64971" w:rsidRDefault="00D77820" w:rsidP="002139A8">
      <w:pPr>
        <w:pStyle w:val="Odstavekseznama"/>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1440"/>
        <w:jc w:val="both"/>
        <w:rPr>
          <w:rFonts w:ascii="Arial" w:eastAsia="Arial" w:hAnsi="Arial" w:cs="Arial"/>
          <w:sz w:val="18"/>
          <w:szCs w:val="18"/>
        </w:rPr>
      </w:pPr>
    </w:p>
    <w:p w:rsidR="006F1663" w:rsidRPr="00A64971"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rsidR="006F1663" w:rsidRPr="00A64971" w:rsidRDefault="006F1663"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170433" w:rsidRPr="00A64971" w:rsidRDefault="00217CD8" w:rsidP="002139A8">
      <w:pPr>
        <w:spacing w:after="0"/>
        <w:jc w:val="both"/>
        <w:rPr>
          <w:rFonts w:ascii="Arial" w:hAnsi="Arial" w:cs="Arial"/>
          <w:i/>
          <w:sz w:val="18"/>
          <w:szCs w:val="18"/>
        </w:rPr>
      </w:pPr>
      <w:r w:rsidRPr="00A64971">
        <w:rPr>
          <w:rFonts w:ascii="Arial" w:hAnsi="Arial" w:cs="Arial"/>
          <w:i/>
          <w:sz w:val="18"/>
          <w:szCs w:val="18"/>
        </w:rPr>
        <w:t>(</w:t>
      </w:r>
      <w:r w:rsidR="00D77820" w:rsidRPr="00A64971">
        <w:rPr>
          <w:rFonts w:ascii="Arial" w:hAnsi="Arial" w:cs="Arial"/>
          <w:i/>
          <w:sz w:val="18"/>
          <w:szCs w:val="18"/>
        </w:rPr>
        <w:t>*</w:t>
      </w:r>
      <w:r w:rsidRPr="00A64971">
        <w:rPr>
          <w:rFonts w:ascii="Arial" w:hAnsi="Arial" w:cs="Arial"/>
          <w:i/>
          <w:sz w:val="18"/>
          <w:szCs w:val="18"/>
        </w:rPr>
        <w:t xml:space="preserve">pogodba se ob podpisu izpolni s podatki posamičnega naročnika) </w:t>
      </w:r>
    </w:p>
    <w:p w:rsidR="00170433" w:rsidRPr="00A64971" w:rsidRDefault="00170433" w:rsidP="002139A8">
      <w:pPr>
        <w:widowControl w:val="0"/>
        <w:autoSpaceDE w:val="0"/>
        <w:autoSpaceDN w:val="0"/>
        <w:spacing w:after="0"/>
        <w:jc w:val="both"/>
        <w:rPr>
          <w:rFonts w:ascii="Arial" w:hAnsi="Arial" w:cs="Arial"/>
          <w:sz w:val="18"/>
          <w:szCs w:val="18"/>
        </w:rPr>
      </w:pPr>
    </w:p>
    <w:p w:rsidR="00170433" w:rsidRPr="00A64971" w:rsidRDefault="00217CD8" w:rsidP="002139A8">
      <w:pPr>
        <w:spacing w:after="0"/>
        <w:jc w:val="center"/>
        <w:rPr>
          <w:rFonts w:ascii="Arial" w:hAnsi="Arial" w:cs="Arial"/>
          <w:sz w:val="18"/>
          <w:szCs w:val="18"/>
        </w:rPr>
      </w:pPr>
      <w:r w:rsidRPr="00A64971">
        <w:rPr>
          <w:rFonts w:ascii="Arial" w:hAnsi="Arial" w:cs="Arial"/>
          <w:sz w:val="18"/>
          <w:szCs w:val="18"/>
        </w:rPr>
        <w:t>6. člen</w:t>
      </w:r>
    </w:p>
    <w:p w:rsidR="002139A8" w:rsidRPr="00217CD8" w:rsidRDefault="0096789C" w:rsidP="002139A8">
      <w:pPr>
        <w:spacing w:after="0"/>
        <w:jc w:val="both"/>
        <w:rPr>
          <w:rFonts w:ascii="Arial" w:eastAsia="Arial" w:hAnsi="Arial" w:cs="Arial"/>
          <w:sz w:val="18"/>
          <w:szCs w:val="18"/>
        </w:rPr>
      </w:pPr>
      <w:r w:rsidRPr="00A64971">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A64971">
        <w:rPr>
          <w:rFonts w:ascii="Arial" w:eastAsia="Arial" w:hAnsi="Arial" w:cs="Arial"/>
          <w:b/>
          <w:bCs/>
          <w:sz w:val="18"/>
          <w:szCs w:val="18"/>
        </w:rPr>
        <w:t>(8) osmega</w:t>
      </w:r>
      <w:r w:rsidRPr="00A64971">
        <w:rPr>
          <w:rFonts w:ascii="Arial" w:eastAsia="Arial" w:hAnsi="Arial" w:cs="Arial"/>
          <w:sz w:val="18"/>
          <w:szCs w:val="18"/>
        </w:rPr>
        <w:t xml:space="preserve"> v mesecu  za storitve opravljene v preteklem mesecu za </w:t>
      </w:r>
      <w:r w:rsidRPr="00A64971">
        <w:rPr>
          <w:rFonts w:ascii="Arial" w:eastAsia="Arial" w:hAnsi="Arial" w:cs="Arial"/>
          <w:b/>
          <w:bCs/>
          <w:sz w:val="18"/>
          <w:szCs w:val="18"/>
        </w:rPr>
        <w:t>objekt</w:t>
      </w:r>
      <w:r w:rsidR="00D77820" w:rsidRPr="00A64971">
        <w:rPr>
          <w:rFonts w:ascii="Arial" w:eastAsia="Arial" w:hAnsi="Arial" w:cs="Arial"/>
          <w:b/>
          <w:bCs/>
          <w:sz w:val="18"/>
          <w:szCs w:val="18"/>
        </w:rPr>
        <w:t>, ki je predmet posamične pogodbe</w:t>
      </w:r>
      <w:r w:rsidRPr="00A64971">
        <w:rPr>
          <w:rFonts w:ascii="Arial" w:eastAsia="Arial" w:hAnsi="Arial" w:cs="Arial"/>
          <w:sz w:val="18"/>
          <w:szCs w:val="18"/>
        </w:rPr>
        <w:t xml:space="preserve"> izključno v </w:t>
      </w:r>
      <w:r w:rsidRPr="002139A8">
        <w:rPr>
          <w:rFonts w:ascii="Arial" w:eastAsia="Arial" w:hAnsi="Arial" w:cs="Arial"/>
          <w:sz w:val="18"/>
          <w:szCs w:val="18"/>
        </w:rPr>
        <w:t xml:space="preserve">elektronski obliki (e-račun). </w:t>
      </w:r>
      <w:r w:rsidR="002139A8" w:rsidRPr="002139A8">
        <w:rPr>
          <w:rFonts w:ascii="Arial" w:eastAsia="Arial" w:hAnsi="Arial" w:cs="Arial"/>
          <w:sz w:val="18"/>
          <w:szCs w:val="18"/>
        </w:rPr>
        <w:t>Pri naročniku Mestna občina Velenje se izdajajo računi za vsak objekt posebej.</w:t>
      </w:r>
    </w:p>
    <w:p w:rsidR="0096789C" w:rsidRPr="00A64971" w:rsidRDefault="0096789C" w:rsidP="002139A8">
      <w:pPr>
        <w:spacing w:after="0"/>
        <w:jc w:val="both"/>
        <w:rPr>
          <w:rFonts w:ascii="Arial" w:eastAsia="Arial" w:hAnsi="Arial" w:cs="Arial"/>
          <w:sz w:val="18"/>
          <w:szCs w:val="18"/>
        </w:rPr>
      </w:pPr>
    </w:p>
    <w:p w:rsidR="0096789C" w:rsidRPr="00A64971" w:rsidRDefault="0096789C" w:rsidP="002139A8">
      <w:pPr>
        <w:spacing w:after="0"/>
        <w:jc w:val="both"/>
        <w:rPr>
          <w:rFonts w:ascii="Arial" w:eastAsia="Arial" w:hAnsi="Arial" w:cs="Arial"/>
          <w:sz w:val="18"/>
          <w:szCs w:val="18"/>
        </w:rPr>
      </w:pPr>
    </w:p>
    <w:p w:rsidR="0096789C" w:rsidRPr="00A64971" w:rsidRDefault="0096789C" w:rsidP="002139A8">
      <w:pPr>
        <w:spacing w:after="0"/>
        <w:jc w:val="both"/>
        <w:rPr>
          <w:rFonts w:ascii="Arial" w:eastAsia="Arial" w:hAnsi="Arial" w:cs="Arial"/>
          <w:strike/>
          <w:sz w:val="18"/>
          <w:szCs w:val="18"/>
        </w:rPr>
      </w:pPr>
      <w:r w:rsidRPr="00A64971">
        <w:rPr>
          <w:rFonts w:ascii="Arial" w:eastAsia="Arial" w:hAnsi="Arial" w:cs="Arial"/>
          <w:sz w:val="18"/>
          <w:szCs w:val="18"/>
        </w:rPr>
        <w:t>Računu mora biti priložena specifikacija, iz katere je razvidno, katere vrste storitev in v katerem objektu se storitev izvaja.</w:t>
      </w:r>
    </w:p>
    <w:p w:rsidR="0096789C" w:rsidRPr="00A64971" w:rsidRDefault="0096789C" w:rsidP="002139A8">
      <w:pPr>
        <w:spacing w:after="0"/>
        <w:jc w:val="both"/>
        <w:rPr>
          <w:rFonts w:ascii="Arial" w:hAnsi="Arial" w:cs="Arial"/>
          <w:noProof/>
          <w:sz w:val="18"/>
          <w:szCs w:val="18"/>
        </w:rPr>
      </w:pPr>
    </w:p>
    <w:p w:rsidR="0096789C" w:rsidRPr="00A64971" w:rsidRDefault="0096789C" w:rsidP="002139A8">
      <w:pPr>
        <w:spacing w:after="0"/>
        <w:jc w:val="both"/>
        <w:rPr>
          <w:rFonts w:ascii="Arial" w:hAnsi="Arial" w:cs="Arial"/>
          <w:noProof/>
          <w:sz w:val="18"/>
          <w:szCs w:val="18"/>
        </w:rPr>
      </w:pPr>
      <w:r w:rsidRPr="00A64971">
        <w:rPr>
          <w:rFonts w:ascii="Arial" w:hAnsi="Arial" w:cs="Arial"/>
          <w:noProof/>
          <w:sz w:val="18"/>
          <w:szCs w:val="18"/>
        </w:rPr>
        <w:t>Na računu mora biti obvezno navedena podlago za izstavitev računa (št. pogodbe). Vsa spremljajoča dokumentacija, kot so specifikacija  storitev, zapisniki o prevzemu, dobavnice in prevzemnice, mora biti čitljivo podpisana in se pošilja kot priloga e-računa.</w:t>
      </w:r>
    </w:p>
    <w:p w:rsidR="0096789C" w:rsidRPr="00A64971" w:rsidRDefault="0096789C" w:rsidP="002139A8">
      <w:pPr>
        <w:spacing w:after="0"/>
        <w:jc w:val="both"/>
        <w:rPr>
          <w:rFonts w:ascii="Arial" w:eastAsia="Arial" w:hAnsi="Arial" w:cs="Arial"/>
          <w:sz w:val="18"/>
          <w:szCs w:val="18"/>
        </w:rPr>
      </w:pPr>
    </w:p>
    <w:p w:rsidR="0096789C" w:rsidRPr="00A64971" w:rsidRDefault="0096789C" w:rsidP="002139A8">
      <w:pPr>
        <w:spacing w:after="0"/>
        <w:jc w:val="both"/>
        <w:rPr>
          <w:rFonts w:ascii="Arial" w:eastAsia="Arial" w:hAnsi="Arial" w:cs="Arial"/>
          <w:sz w:val="18"/>
          <w:szCs w:val="18"/>
        </w:rPr>
      </w:pPr>
      <w:r w:rsidRPr="00A64971">
        <w:rPr>
          <w:rFonts w:ascii="Arial" w:eastAsia="Arial" w:hAnsi="Arial" w:cs="Arial"/>
          <w:sz w:val="18"/>
          <w:szCs w:val="18"/>
        </w:rPr>
        <w:t>Plačilo se izvrši na TRR, ki bo naveden na izstavljenem računu.</w:t>
      </w:r>
    </w:p>
    <w:p w:rsidR="0096789C" w:rsidRPr="00A64971" w:rsidRDefault="0096789C" w:rsidP="002139A8">
      <w:pPr>
        <w:spacing w:after="0"/>
        <w:jc w:val="both"/>
        <w:rPr>
          <w:rFonts w:ascii="Arial" w:eastAsia="Arial" w:hAnsi="Arial" w:cs="Arial"/>
          <w:sz w:val="18"/>
          <w:szCs w:val="18"/>
        </w:rPr>
      </w:pPr>
      <w:r w:rsidRPr="00A64971">
        <w:rPr>
          <w:rFonts w:ascii="Arial" w:eastAsia="Arial" w:hAnsi="Arial" w:cs="Arial"/>
          <w:sz w:val="18"/>
          <w:szCs w:val="18"/>
        </w:rPr>
        <w:t>Cene so veljavne ves čas trajanja pogodbe.</w:t>
      </w:r>
    </w:p>
    <w:p w:rsidR="00170433" w:rsidRPr="00A64971" w:rsidRDefault="00170433" w:rsidP="002139A8">
      <w:pPr>
        <w:spacing w:after="0"/>
        <w:rPr>
          <w:rFonts w:ascii="Arial" w:hAnsi="Arial" w:cs="Arial"/>
          <w:sz w:val="18"/>
          <w:szCs w:val="18"/>
        </w:rPr>
      </w:pPr>
    </w:p>
    <w:p w:rsidR="00170433" w:rsidRPr="00A64971" w:rsidRDefault="0096789C" w:rsidP="002139A8">
      <w:pPr>
        <w:pStyle w:val="Odstavekseznama"/>
        <w:spacing w:after="0"/>
        <w:ind w:left="540"/>
        <w:jc w:val="center"/>
        <w:rPr>
          <w:rFonts w:ascii="Arial" w:hAnsi="Arial" w:cs="Arial"/>
          <w:bCs/>
          <w:iCs/>
          <w:sz w:val="18"/>
          <w:szCs w:val="18"/>
        </w:rPr>
      </w:pPr>
      <w:r w:rsidRPr="00A64971">
        <w:rPr>
          <w:rFonts w:ascii="Arial" w:hAnsi="Arial" w:cs="Arial"/>
          <w:bCs/>
          <w:iCs/>
          <w:sz w:val="18"/>
          <w:szCs w:val="18"/>
        </w:rPr>
        <w:t>ČAS TRAJANJA</w:t>
      </w:r>
    </w:p>
    <w:p w:rsidR="00170433" w:rsidRPr="00A64971" w:rsidRDefault="00170433" w:rsidP="002139A8">
      <w:pPr>
        <w:spacing w:after="0"/>
        <w:jc w:val="center"/>
        <w:rPr>
          <w:rFonts w:ascii="Arial" w:hAnsi="Arial" w:cs="Arial"/>
          <w:b/>
          <w:sz w:val="18"/>
          <w:szCs w:val="18"/>
        </w:rPr>
      </w:pPr>
    </w:p>
    <w:p w:rsidR="00170433" w:rsidRPr="00A64971" w:rsidRDefault="00D77820" w:rsidP="002139A8">
      <w:pPr>
        <w:pStyle w:val="Odstavekseznama"/>
        <w:widowControl w:val="0"/>
        <w:autoSpaceDE w:val="0"/>
        <w:autoSpaceDN w:val="0"/>
        <w:spacing w:after="0"/>
        <w:ind w:left="1440"/>
        <w:contextualSpacing w:val="0"/>
        <w:rPr>
          <w:rFonts w:ascii="Arial" w:hAnsi="Arial" w:cs="Arial"/>
          <w:sz w:val="18"/>
          <w:szCs w:val="18"/>
        </w:rPr>
      </w:pPr>
      <w:r w:rsidRPr="00A64971">
        <w:rPr>
          <w:rFonts w:ascii="Arial" w:hAnsi="Arial" w:cs="Arial"/>
          <w:sz w:val="18"/>
          <w:szCs w:val="18"/>
        </w:rPr>
        <w:t xml:space="preserve">                                                             7. </w:t>
      </w:r>
      <w:r w:rsidR="0096789C" w:rsidRPr="00A64971">
        <w:rPr>
          <w:rFonts w:ascii="Arial" w:hAnsi="Arial" w:cs="Arial"/>
          <w:sz w:val="18"/>
          <w:szCs w:val="18"/>
        </w:rPr>
        <w:t>č</w:t>
      </w:r>
      <w:r w:rsidR="00170433" w:rsidRPr="00A64971">
        <w:rPr>
          <w:rFonts w:ascii="Arial" w:hAnsi="Arial" w:cs="Arial"/>
          <w:sz w:val="18"/>
          <w:szCs w:val="18"/>
        </w:rPr>
        <w:t>len</w:t>
      </w:r>
    </w:p>
    <w:p w:rsidR="00D77820" w:rsidRPr="00A64971" w:rsidRDefault="00D77820" w:rsidP="002139A8">
      <w:pPr>
        <w:pStyle w:val="Odstavekseznama"/>
        <w:widowControl w:val="0"/>
        <w:autoSpaceDE w:val="0"/>
        <w:autoSpaceDN w:val="0"/>
        <w:spacing w:after="0"/>
        <w:ind w:left="1440"/>
        <w:contextualSpacing w:val="0"/>
        <w:rPr>
          <w:rFonts w:ascii="Arial" w:hAnsi="Arial" w:cs="Arial"/>
          <w:sz w:val="18"/>
          <w:szCs w:val="18"/>
        </w:rPr>
      </w:pPr>
    </w:p>
    <w:p w:rsidR="0096789C" w:rsidRPr="00A64971" w:rsidRDefault="0096789C"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 xml:space="preserve">Izvajalec bo pogodbeno dogovorjena dela izvajal </w:t>
      </w:r>
      <w:r w:rsidR="00857523">
        <w:rPr>
          <w:rFonts w:ascii="Arial" w:eastAsia="Arial" w:hAnsi="Arial" w:cs="Arial"/>
          <w:sz w:val="18"/>
          <w:szCs w:val="18"/>
        </w:rPr>
        <w:t>24</w:t>
      </w:r>
      <w:r w:rsidRPr="00A64971">
        <w:rPr>
          <w:rFonts w:ascii="Arial" w:eastAsia="Arial" w:hAnsi="Arial" w:cs="Arial"/>
          <w:sz w:val="18"/>
          <w:szCs w:val="18"/>
        </w:rPr>
        <w:t xml:space="preserve"> mesecev od dneva podpisa pogodbe dalje.</w:t>
      </w:r>
    </w:p>
    <w:p w:rsidR="00170433" w:rsidRPr="00A64971" w:rsidRDefault="00170433" w:rsidP="002139A8">
      <w:pPr>
        <w:spacing w:after="0"/>
        <w:rPr>
          <w:rFonts w:ascii="Arial" w:hAnsi="Arial" w:cs="Arial"/>
          <w:sz w:val="18"/>
          <w:szCs w:val="18"/>
        </w:rPr>
      </w:pPr>
    </w:p>
    <w:p w:rsidR="00170433" w:rsidRPr="00A64971" w:rsidRDefault="00170433" w:rsidP="002139A8">
      <w:pPr>
        <w:spacing w:after="0"/>
        <w:rPr>
          <w:rFonts w:ascii="Arial" w:hAnsi="Arial" w:cs="Arial"/>
          <w:sz w:val="18"/>
          <w:szCs w:val="18"/>
        </w:rPr>
      </w:pPr>
    </w:p>
    <w:p w:rsidR="00170433" w:rsidRPr="00A64971" w:rsidRDefault="00D77820" w:rsidP="002139A8">
      <w:pPr>
        <w:widowControl w:val="0"/>
        <w:autoSpaceDE w:val="0"/>
        <w:autoSpaceDN w:val="0"/>
        <w:spacing w:after="0"/>
        <w:rPr>
          <w:rFonts w:ascii="Arial" w:hAnsi="Arial" w:cs="Arial"/>
          <w:sz w:val="18"/>
          <w:szCs w:val="18"/>
        </w:rPr>
      </w:pPr>
      <w:r w:rsidRPr="00A64971">
        <w:rPr>
          <w:rFonts w:ascii="Arial" w:hAnsi="Arial" w:cs="Arial"/>
          <w:sz w:val="18"/>
          <w:szCs w:val="18"/>
        </w:rPr>
        <w:t xml:space="preserve">                                                    </w:t>
      </w:r>
      <w:r w:rsidR="0096789C" w:rsidRPr="00A64971">
        <w:rPr>
          <w:rFonts w:ascii="Arial" w:hAnsi="Arial" w:cs="Arial"/>
          <w:sz w:val="18"/>
          <w:szCs w:val="18"/>
        </w:rPr>
        <w:t>DOBRA IZVEDBA POGODBENIH OBVEZNOSTI</w:t>
      </w:r>
    </w:p>
    <w:p w:rsidR="00D77820" w:rsidRPr="00A64971" w:rsidRDefault="00D77820" w:rsidP="002139A8">
      <w:pPr>
        <w:widowControl w:val="0"/>
        <w:autoSpaceDE w:val="0"/>
        <w:autoSpaceDN w:val="0"/>
        <w:spacing w:after="0"/>
        <w:rPr>
          <w:rFonts w:ascii="Arial" w:hAnsi="Arial" w:cs="Arial"/>
          <w:sz w:val="18"/>
          <w:szCs w:val="18"/>
        </w:rPr>
      </w:pPr>
      <w:bookmarkStart w:id="1" w:name="_GoBack"/>
    </w:p>
    <w:bookmarkEnd w:id="1"/>
    <w:p w:rsidR="00D77820" w:rsidRPr="00A64971" w:rsidRDefault="00D77820" w:rsidP="002139A8">
      <w:pPr>
        <w:spacing w:after="0"/>
        <w:jc w:val="center"/>
        <w:rPr>
          <w:rFonts w:ascii="Arial" w:hAnsi="Arial" w:cs="Arial"/>
          <w:sz w:val="18"/>
          <w:szCs w:val="18"/>
        </w:rPr>
      </w:pPr>
      <w:r w:rsidRPr="00A64971">
        <w:rPr>
          <w:rFonts w:ascii="Arial" w:hAnsi="Arial" w:cs="Arial"/>
          <w:sz w:val="18"/>
          <w:szCs w:val="18"/>
        </w:rPr>
        <w:t>8. člen</w:t>
      </w:r>
    </w:p>
    <w:p w:rsidR="00170433" w:rsidRPr="00A64971" w:rsidRDefault="00170433" w:rsidP="002139A8">
      <w:pPr>
        <w:spacing w:after="0"/>
        <w:jc w:val="both"/>
        <w:rPr>
          <w:rFonts w:ascii="Arial" w:hAnsi="Arial" w:cs="Arial"/>
          <w:sz w:val="18"/>
          <w:szCs w:val="18"/>
        </w:rPr>
      </w:pPr>
      <w:r w:rsidRPr="00A64971">
        <w:rPr>
          <w:rFonts w:ascii="Arial" w:hAnsi="Arial" w:cs="Arial"/>
          <w:sz w:val="18"/>
          <w:szCs w:val="18"/>
        </w:rPr>
        <w:t xml:space="preserve">V kolikor bodo nastale okoliščine, ki bodo zahtevale unovčenje bianko menice kot zavarovanja za dobro izvedbo pogodbenih obveznosti, bo </w:t>
      </w:r>
      <w:r w:rsidR="0096789C" w:rsidRPr="00A64971">
        <w:rPr>
          <w:rFonts w:ascii="Arial" w:hAnsi="Arial" w:cs="Arial"/>
          <w:sz w:val="18"/>
          <w:szCs w:val="18"/>
        </w:rPr>
        <w:t>Mestna občina Velenje</w:t>
      </w:r>
      <w:r w:rsidRPr="00A64971">
        <w:rPr>
          <w:rFonts w:ascii="Arial" w:hAnsi="Arial" w:cs="Arial"/>
          <w:sz w:val="18"/>
          <w:szCs w:val="18"/>
        </w:rPr>
        <w:t xml:space="preserve"> na osn</w:t>
      </w:r>
      <w:r w:rsidR="0096789C" w:rsidRPr="00A64971">
        <w:rPr>
          <w:rFonts w:ascii="Arial" w:hAnsi="Arial" w:cs="Arial"/>
          <w:sz w:val="18"/>
          <w:szCs w:val="18"/>
        </w:rPr>
        <w:t xml:space="preserve">ovi krovne pogodbe, uveljavljala </w:t>
      </w:r>
      <w:r w:rsidRPr="00A64971">
        <w:rPr>
          <w:rFonts w:ascii="Arial" w:hAnsi="Arial" w:cs="Arial"/>
          <w:sz w:val="18"/>
          <w:szCs w:val="18"/>
        </w:rPr>
        <w:t xml:space="preserve">pravice iz naslova unovčenja bianko menice kot zavarovanja za dobro izvedbo pogodbenih obveznosti od </w:t>
      </w:r>
      <w:r w:rsidR="0096789C" w:rsidRPr="00A64971">
        <w:rPr>
          <w:rFonts w:ascii="Arial" w:hAnsi="Arial" w:cs="Arial"/>
          <w:sz w:val="18"/>
          <w:szCs w:val="18"/>
        </w:rPr>
        <w:t xml:space="preserve">izvajalca. </w:t>
      </w:r>
    </w:p>
    <w:p w:rsidR="00D77820" w:rsidRPr="00A64971" w:rsidRDefault="00D77820" w:rsidP="002139A8">
      <w:pPr>
        <w:pStyle w:val="Odstavekseznama"/>
        <w:spacing w:after="0"/>
        <w:ind w:left="540"/>
        <w:rPr>
          <w:rFonts w:ascii="Arial" w:hAnsi="Arial" w:cs="Arial"/>
          <w:bCs/>
          <w:sz w:val="18"/>
          <w:szCs w:val="18"/>
        </w:rPr>
      </w:pPr>
      <w:r w:rsidRPr="00A64971">
        <w:rPr>
          <w:rFonts w:ascii="Arial" w:hAnsi="Arial" w:cs="Arial"/>
          <w:bCs/>
          <w:sz w:val="18"/>
          <w:szCs w:val="18"/>
        </w:rPr>
        <w:t xml:space="preserve">                                                           </w:t>
      </w:r>
    </w:p>
    <w:p w:rsidR="00170433" w:rsidRPr="00A64971" w:rsidRDefault="00D77820" w:rsidP="002139A8">
      <w:pPr>
        <w:pStyle w:val="Odstavekseznama"/>
        <w:spacing w:after="0"/>
        <w:ind w:left="540"/>
        <w:rPr>
          <w:rFonts w:ascii="Arial" w:hAnsi="Arial" w:cs="Arial"/>
          <w:bCs/>
          <w:sz w:val="18"/>
          <w:szCs w:val="18"/>
        </w:rPr>
      </w:pPr>
      <w:r w:rsidRPr="00A64971">
        <w:rPr>
          <w:rFonts w:ascii="Arial" w:hAnsi="Arial" w:cs="Arial"/>
          <w:bCs/>
          <w:sz w:val="18"/>
          <w:szCs w:val="18"/>
        </w:rPr>
        <w:t xml:space="preserve">                                                           UPORABA DOLOČB</w:t>
      </w:r>
    </w:p>
    <w:p w:rsidR="00170433" w:rsidRPr="00A64971" w:rsidRDefault="00170433" w:rsidP="002139A8">
      <w:pPr>
        <w:tabs>
          <w:tab w:val="left" w:pos="4395"/>
          <w:tab w:val="left" w:pos="4536"/>
        </w:tabs>
        <w:spacing w:after="0"/>
        <w:rPr>
          <w:rFonts w:ascii="Arial" w:hAnsi="Arial" w:cs="Arial"/>
          <w:b/>
          <w:bCs/>
          <w:sz w:val="18"/>
          <w:szCs w:val="18"/>
        </w:rPr>
      </w:pPr>
    </w:p>
    <w:p w:rsidR="00D77820" w:rsidRPr="00A64971" w:rsidRDefault="00D77820" w:rsidP="002139A8">
      <w:pPr>
        <w:tabs>
          <w:tab w:val="left" w:pos="4820"/>
        </w:tabs>
        <w:spacing w:after="0"/>
        <w:jc w:val="center"/>
        <w:rPr>
          <w:rFonts w:ascii="Arial" w:hAnsi="Arial" w:cs="Arial"/>
          <w:bCs/>
          <w:sz w:val="18"/>
          <w:szCs w:val="18"/>
        </w:rPr>
      </w:pPr>
      <w:r w:rsidRPr="00A64971">
        <w:rPr>
          <w:rFonts w:ascii="Arial" w:hAnsi="Arial" w:cs="Arial"/>
          <w:bCs/>
          <w:sz w:val="18"/>
          <w:szCs w:val="18"/>
        </w:rPr>
        <w:t>9. člen</w:t>
      </w:r>
    </w:p>
    <w:p w:rsidR="00E410C9" w:rsidRPr="00A64971" w:rsidRDefault="00E410C9" w:rsidP="002139A8">
      <w:pPr>
        <w:tabs>
          <w:tab w:val="left" w:pos="4820"/>
        </w:tabs>
        <w:spacing w:after="0"/>
        <w:rPr>
          <w:rFonts w:ascii="Arial" w:hAnsi="Arial" w:cs="Arial"/>
          <w:bCs/>
          <w:sz w:val="18"/>
          <w:szCs w:val="18"/>
        </w:rPr>
      </w:pPr>
    </w:p>
    <w:p w:rsidR="00170433" w:rsidRDefault="00170433" w:rsidP="002139A8">
      <w:pPr>
        <w:tabs>
          <w:tab w:val="left" w:pos="4820"/>
        </w:tabs>
        <w:spacing w:after="0"/>
        <w:rPr>
          <w:rFonts w:ascii="Arial" w:hAnsi="Arial" w:cs="Arial"/>
          <w:bCs/>
          <w:sz w:val="18"/>
          <w:szCs w:val="18"/>
        </w:rPr>
      </w:pPr>
      <w:r w:rsidRPr="00A64971">
        <w:rPr>
          <w:rFonts w:ascii="Arial" w:hAnsi="Arial" w:cs="Arial"/>
          <w:bCs/>
          <w:sz w:val="18"/>
          <w:szCs w:val="18"/>
        </w:rPr>
        <w:t>Za pogodbena razmerja, ki v tej pogodbi niso posebej določena, veljajo določila Krovne pogodbe št.</w:t>
      </w:r>
      <w:r w:rsidRPr="00A64971">
        <w:rPr>
          <w:rFonts w:ascii="Arial" w:hAnsi="Arial" w:cs="Arial"/>
          <w:bCs/>
          <w:sz w:val="18"/>
          <w:szCs w:val="18"/>
        </w:rPr>
        <w:fldChar w:fldCharType="begin">
          <w:ffData>
            <w:name w:val="Text51"/>
            <w:enabled/>
            <w:calcOnExit w:val="0"/>
            <w:textInput/>
          </w:ffData>
        </w:fldChar>
      </w:r>
      <w:bookmarkStart w:id="2" w:name="Text51"/>
      <w:r w:rsidRPr="00A64971">
        <w:rPr>
          <w:rFonts w:ascii="Arial" w:hAnsi="Arial" w:cs="Arial"/>
          <w:bCs/>
          <w:sz w:val="18"/>
          <w:szCs w:val="18"/>
        </w:rPr>
        <w:instrText xml:space="preserve"> FORMTEXT </w:instrText>
      </w:r>
      <w:r w:rsidRPr="00A64971">
        <w:rPr>
          <w:rFonts w:ascii="Arial" w:hAnsi="Arial" w:cs="Arial"/>
          <w:bCs/>
          <w:sz w:val="18"/>
          <w:szCs w:val="18"/>
        </w:rPr>
      </w:r>
      <w:r w:rsidRPr="00A64971">
        <w:rPr>
          <w:rFonts w:ascii="Arial" w:hAnsi="Arial" w:cs="Arial"/>
          <w:bCs/>
          <w:sz w:val="18"/>
          <w:szCs w:val="18"/>
        </w:rPr>
        <w:fldChar w:fldCharType="separate"/>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noProof/>
          <w:sz w:val="18"/>
          <w:szCs w:val="18"/>
        </w:rPr>
        <w:t> </w:t>
      </w:r>
      <w:r w:rsidRPr="00A64971">
        <w:rPr>
          <w:rFonts w:ascii="Arial" w:hAnsi="Arial" w:cs="Arial"/>
          <w:bCs/>
          <w:sz w:val="18"/>
          <w:szCs w:val="18"/>
        </w:rPr>
        <w:fldChar w:fldCharType="end"/>
      </w:r>
      <w:bookmarkEnd w:id="2"/>
      <w:r w:rsidR="00D77820" w:rsidRPr="00A64971">
        <w:rPr>
          <w:rFonts w:ascii="Arial" w:hAnsi="Arial" w:cs="Arial"/>
          <w:bCs/>
          <w:sz w:val="18"/>
          <w:szCs w:val="18"/>
        </w:rPr>
        <w:t>.</w:t>
      </w:r>
    </w:p>
    <w:p w:rsidR="002139A8" w:rsidRPr="00A64971" w:rsidRDefault="002139A8" w:rsidP="002139A8">
      <w:pPr>
        <w:tabs>
          <w:tab w:val="left" w:pos="4820"/>
        </w:tabs>
        <w:spacing w:after="0"/>
        <w:rPr>
          <w:rFonts w:ascii="Arial" w:hAnsi="Arial" w:cs="Arial"/>
          <w:bCs/>
          <w:sz w:val="18"/>
          <w:szCs w:val="18"/>
        </w:rPr>
      </w:pPr>
    </w:p>
    <w:p w:rsidR="00170433" w:rsidRPr="00A64971" w:rsidRDefault="00170433" w:rsidP="002139A8">
      <w:pPr>
        <w:tabs>
          <w:tab w:val="left" w:pos="4820"/>
        </w:tabs>
        <w:spacing w:after="0"/>
        <w:rPr>
          <w:rFonts w:ascii="Arial" w:hAnsi="Arial" w:cs="Arial"/>
          <w:b/>
          <w:bCs/>
          <w:sz w:val="18"/>
          <w:szCs w:val="18"/>
        </w:rPr>
      </w:pPr>
    </w:p>
    <w:p w:rsidR="00170433" w:rsidRPr="00A64971" w:rsidRDefault="00D77820" w:rsidP="002139A8">
      <w:pPr>
        <w:tabs>
          <w:tab w:val="left" w:pos="4820"/>
        </w:tabs>
        <w:spacing w:after="0"/>
        <w:rPr>
          <w:rFonts w:ascii="Arial" w:hAnsi="Arial" w:cs="Arial"/>
          <w:bCs/>
          <w:sz w:val="18"/>
          <w:szCs w:val="18"/>
        </w:rPr>
      </w:pPr>
      <w:r w:rsidRPr="00A64971">
        <w:rPr>
          <w:rFonts w:ascii="Arial" w:hAnsi="Arial" w:cs="Arial"/>
          <w:bCs/>
          <w:sz w:val="18"/>
          <w:szCs w:val="18"/>
        </w:rPr>
        <w:lastRenderedPageBreak/>
        <w:t xml:space="preserve">                                                                    REŠEVANJE SPOROV</w:t>
      </w:r>
    </w:p>
    <w:p w:rsidR="00D77820" w:rsidRPr="00A64971" w:rsidRDefault="00D77820" w:rsidP="002139A8">
      <w:pPr>
        <w:spacing w:after="0"/>
        <w:rPr>
          <w:rFonts w:ascii="Arial" w:hAnsi="Arial" w:cs="Arial"/>
          <w:bCs/>
          <w:sz w:val="18"/>
          <w:szCs w:val="18"/>
        </w:rPr>
      </w:pPr>
    </w:p>
    <w:p w:rsidR="00D77820" w:rsidRPr="00A64971" w:rsidRDefault="00D77820" w:rsidP="002139A8">
      <w:pPr>
        <w:spacing w:after="0"/>
        <w:jc w:val="center"/>
        <w:rPr>
          <w:rFonts w:ascii="Arial" w:hAnsi="Arial" w:cs="Arial"/>
          <w:bCs/>
          <w:sz w:val="18"/>
          <w:szCs w:val="18"/>
        </w:rPr>
      </w:pPr>
      <w:r w:rsidRPr="00A64971">
        <w:rPr>
          <w:rFonts w:ascii="Arial" w:hAnsi="Arial" w:cs="Arial"/>
          <w:bCs/>
          <w:sz w:val="18"/>
          <w:szCs w:val="18"/>
        </w:rPr>
        <w:t>10. člen</w:t>
      </w:r>
    </w:p>
    <w:p w:rsidR="00E410C9" w:rsidRPr="00A64971" w:rsidRDefault="00E410C9" w:rsidP="002139A8">
      <w:pPr>
        <w:spacing w:after="0"/>
        <w:rPr>
          <w:rFonts w:ascii="Arial" w:hAnsi="Arial" w:cs="Arial"/>
          <w:sz w:val="18"/>
          <w:szCs w:val="18"/>
        </w:rPr>
      </w:pPr>
    </w:p>
    <w:p w:rsidR="00170433" w:rsidRPr="00A64971" w:rsidRDefault="00170433" w:rsidP="002139A8">
      <w:pPr>
        <w:spacing w:after="0"/>
        <w:rPr>
          <w:rFonts w:ascii="Arial" w:hAnsi="Arial" w:cs="Arial"/>
          <w:sz w:val="18"/>
          <w:szCs w:val="18"/>
        </w:rPr>
      </w:pPr>
      <w:r w:rsidRPr="00A64971">
        <w:rPr>
          <w:rFonts w:ascii="Arial" w:hAnsi="Arial" w:cs="Arial"/>
          <w:sz w:val="18"/>
          <w:szCs w:val="18"/>
        </w:rPr>
        <w:t xml:space="preserve">Morebitne spore, ki bi izvirali iz te pogodbe, bosta pogodbeni stranki skušali reševati sporazumno. Če spora na ta način ne bo možno rešiti, si bosta pogodbeni stranki prizadevali rešiti morebitni spor iz te pogodbe z mediacijo. </w:t>
      </w:r>
    </w:p>
    <w:p w:rsidR="00170433" w:rsidRPr="00A64971" w:rsidRDefault="00170433" w:rsidP="002139A8">
      <w:pPr>
        <w:spacing w:after="0"/>
        <w:rPr>
          <w:rFonts w:ascii="Arial" w:hAnsi="Arial" w:cs="Arial"/>
          <w:sz w:val="18"/>
          <w:szCs w:val="18"/>
        </w:rPr>
      </w:pPr>
      <w:r w:rsidRPr="00A64971">
        <w:rPr>
          <w:rFonts w:ascii="Arial" w:hAnsi="Arial" w:cs="Arial"/>
          <w:sz w:val="18"/>
          <w:szCs w:val="18"/>
        </w:rPr>
        <w:t>V kolikor to ne bo mogoče, je za reševanje sporov pristojno stvarno in krajevno sodišče.</w:t>
      </w:r>
    </w:p>
    <w:p w:rsidR="00217CD8" w:rsidRPr="00A64971" w:rsidRDefault="00170433" w:rsidP="002139A8">
      <w:pPr>
        <w:spacing w:after="0"/>
        <w:rPr>
          <w:rFonts w:ascii="Arial" w:hAnsi="Arial" w:cs="Arial"/>
          <w:sz w:val="18"/>
          <w:szCs w:val="18"/>
        </w:rPr>
      </w:pPr>
      <w:r w:rsidRPr="00A64971">
        <w:rPr>
          <w:rFonts w:ascii="Arial" w:hAnsi="Arial" w:cs="Arial"/>
          <w:sz w:val="18"/>
          <w:szCs w:val="18"/>
        </w:rPr>
        <w:t>Pogodbeni stranki se zavezujeta, da bosta v morebitnem sodnem sporu iz te pogodbe, soglašali s p</w:t>
      </w:r>
      <w:r w:rsidR="00D77820" w:rsidRPr="00A64971">
        <w:rPr>
          <w:rFonts w:ascii="Arial" w:hAnsi="Arial" w:cs="Arial"/>
          <w:sz w:val="18"/>
          <w:szCs w:val="18"/>
        </w:rPr>
        <w:t>redložitvijo spora v mediacijo.</w:t>
      </w:r>
    </w:p>
    <w:p w:rsidR="00217CD8" w:rsidRPr="00A64971" w:rsidRDefault="00217CD8" w:rsidP="002139A8">
      <w:pPr>
        <w:spacing w:after="0"/>
        <w:jc w:val="center"/>
        <w:rPr>
          <w:rFonts w:ascii="Arial" w:eastAsia="Arial" w:hAnsi="Arial" w:cs="Arial"/>
          <w:sz w:val="18"/>
          <w:szCs w:val="18"/>
        </w:rPr>
      </w:pPr>
      <w:r w:rsidRPr="00A64971">
        <w:rPr>
          <w:rFonts w:ascii="Arial" w:eastAsia="Arial" w:hAnsi="Arial" w:cs="Arial"/>
          <w:sz w:val="18"/>
          <w:szCs w:val="18"/>
        </w:rPr>
        <w:t>11. člen</w:t>
      </w:r>
    </w:p>
    <w:p w:rsidR="00217CD8" w:rsidRPr="00A64971" w:rsidRDefault="00217CD8" w:rsidP="002139A8">
      <w:pPr>
        <w:spacing w:after="0"/>
        <w:jc w:val="both"/>
        <w:rPr>
          <w:rFonts w:ascii="Arial" w:eastAsia="Arial" w:hAnsi="Arial" w:cs="Arial"/>
          <w:sz w:val="18"/>
          <w:szCs w:val="18"/>
        </w:rPr>
      </w:pPr>
    </w:p>
    <w:p w:rsidR="00217CD8" w:rsidRPr="00A64971" w:rsidRDefault="00217CD8" w:rsidP="002139A8">
      <w:pPr>
        <w:spacing w:after="0"/>
        <w:jc w:val="both"/>
        <w:rPr>
          <w:rFonts w:ascii="Arial" w:eastAsia="Arial" w:hAnsi="Arial" w:cs="Arial"/>
          <w:sz w:val="18"/>
          <w:szCs w:val="18"/>
        </w:rPr>
      </w:pPr>
      <w:r w:rsidRPr="00A64971">
        <w:rPr>
          <w:rFonts w:ascii="Arial" w:eastAsia="Arial" w:hAnsi="Arial" w:cs="Arial"/>
          <w:sz w:val="18"/>
          <w:szCs w:val="18"/>
        </w:rPr>
        <w:t>Ta pogodba je nična, v kolikor kdo v imenu ali na račun izvajalca, predstavniku ali posredniku naročnika obljubi, ponudi ali da kakšno nedovoljeno korist za:</w:t>
      </w:r>
    </w:p>
    <w:p w:rsidR="00217CD8" w:rsidRPr="00A64971" w:rsidRDefault="00217CD8" w:rsidP="002139A8">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A64971">
        <w:rPr>
          <w:rFonts w:ascii="Arial" w:hAnsi="Arial" w:cs="Arial"/>
          <w:sz w:val="18"/>
          <w:szCs w:val="18"/>
        </w:rPr>
        <w:t xml:space="preserve">pridobitev posla ali </w:t>
      </w:r>
    </w:p>
    <w:p w:rsidR="00217CD8" w:rsidRPr="00A64971" w:rsidRDefault="00217CD8" w:rsidP="002139A8">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A64971">
        <w:rPr>
          <w:rFonts w:ascii="Arial" w:hAnsi="Arial" w:cs="Arial"/>
          <w:sz w:val="18"/>
          <w:szCs w:val="18"/>
        </w:rPr>
        <w:t xml:space="preserve">za sklenitev posla pod ugodnejšimi pogoji ali </w:t>
      </w:r>
    </w:p>
    <w:p w:rsidR="00217CD8" w:rsidRPr="00A64971" w:rsidRDefault="00217CD8" w:rsidP="002139A8">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A64971">
        <w:rPr>
          <w:rFonts w:ascii="Arial" w:hAnsi="Arial" w:cs="Arial"/>
          <w:sz w:val="18"/>
          <w:szCs w:val="18"/>
        </w:rPr>
        <w:t xml:space="preserve">za opustitev dolžnega nadzora nad izvajanjem pogodbenih obveznosti ali </w:t>
      </w:r>
    </w:p>
    <w:p w:rsidR="00217CD8" w:rsidRPr="00A64971" w:rsidRDefault="00217CD8" w:rsidP="002139A8">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A64971">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rsidR="00170433" w:rsidRPr="00A64971" w:rsidRDefault="00170433" w:rsidP="002139A8">
      <w:pPr>
        <w:spacing w:after="0"/>
        <w:rPr>
          <w:rFonts w:ascii="Arial" w:hAnsi="Arial" w:cs="Arial"/>
          <w:sz w:val="18"/>
          <w:szCs w:val="18"/>
        </w:rPr>
      </w:pPr>
    </w:p>
    <w:p w:rsidR="00217CD8" w:rsidRPr="00A64971" w:rsidRDefault="00217CD8" w:rsidP="002139A8">
      <w:pPr>
        <w:spacing w:after="0"/>
        <w:jc w:val="center"/>
        <w:rPr>
          <w:rFonts w:ascii="Arial" w:hAnsi="Arial" w:cs="Arial"/>
          <w:bCs/>
          <w:sz w:val="18"/>
          <w:szCs w:val="18"/>
        </w:rPr>
      </w:pPr>
      <w:r w:rsidRPr="00A64971">
        <w:rPr>
          <w:rFonts w:ascii="Arial" w:hAnsi="Arial" w:cs="Arial"/>
          <w:bCs/>
          <w:sz w:val="18"/>
          <w:szCs w:val="18"/>
        </w:rPr>
        <w:t>KONČNE DOLOČBE</w:t>
      </w:r>
    </w:p>
    <w:p w:rsidR="00D77820" w:rsidRPr="00A64971" w:rsidRDefault="00D77820" w:rsidP="002139A8">
      <w:pPr>
        <w:spacing w:after="0"/>
        <w:jc w:val="center"/>
        <w:rPr>
          <w:rFonts w:ascii="Arial" w:hAnsi="Arial" w:cs="Arial"/>
          <w:bCs/>
          <w:sz w:val="18"/>
          <w:szCs w:val="18"/>
        </w:rPr>
      </w:pPr>
    </w:p>
    <w:p w:rsidR="00217CD8" w:rsidRPr="00A64971" w:rsidRDefault="00D77820"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A64971">
        <w:rPr>
          <w:rFonts w:ascii="Arial" w:hAnsi="Arial" w:cs="Arial"/>
          <w:sz w:val="18"/>
          <w:szCs w:val="18"/>
        </w:rPr>
        <w:t>12. člen</w:t>
      </w:r>
    </w:p>
    <w:p w:rsidR="00D77820" w:rsidRPr="00A64971" w:rsidRDefault="00D77820"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rsidR="00217CD8" w:rsidRPr="00A64971" w:rsidRDefault="00217CD8" w:rsidP="00983579">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Pogodb</w:t>
      </w:r>
      <w:r w:rsidR="002A64E2" w:rsidRPr="00A64971">
        <w:rPr>
          <w:rFonts w:ascii="Arial" w:eastAsia="Arial" w:hAnsi="Arial" w:cs="Arial"/>
          <w:sz w:val="18"/>
          <w:szCs w:val="18"/>
        </w:rPr>
        <w:t>a je sklenjena za določen čas 24</w:t>
      </w:r>
      <w:r w:rsidRPr="00A64971">
        <w:rPr>
          <w:rFonts w:ascii="Arial" w:eastAsia="Arial" w:hAnsi="Arial" w:cs="Arial"/>
          <w:sz w:val="18"/>
          <w:szCs w:val="18"/>
        </w:rPr>
        <w:t xml:space="preserve"> mesecev od datuma podpisa pogodbe  in preneha veljati s potekom časa za katerega je bila sklenjena, razen v primeru kršitve določil pogodbe, ko le ta lahko preneha veljati tudi pred potekom za katerega je sklenjena.</w:t>
      </w:r>
    </w:p>
    <w:p w:rsidR="00E410C9" w:rsidRPr="00A64971" w:rsidRDefault="00E410C9"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rsidR="00E410C9" w:rsidRPr="00A64971" w:rsidRDefault="00E410C9"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Odgovorna oseba s strani naročnika je ___________, , s strani izvajalca pa _______________. Skrbnik pogodbe s strani naročnika je ________________.</w:t>
      </w: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A64971">
        <w:rPr>
          <w:rFonts w:ascii="Arial" w:eastAsia="Arial" w:hAnsi="Arial" w:cs="Arial"/>
          <w:sz w:val="18"/>
          <w:szCs w:val="18"/>
        </w:rPr>
        <w:t>Morebitne spremembe te pogodbe so možne le s sklenitvijo aneksa k tej pogodbi.</w:t>
      </w: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A64971">
        <w:rPr>
          <w:rFonts w:ascii="Arial" w:eastAsia="Arial" w:hAnsi="Arial" w:cs="Arial"/>
          <w:sz w:val="18"/>
          <w:szCs w:val="18"/>
        </w:rPr>
        <w:t>Pogodba je sestavljena v  treh izvodih, od katerih prejme naročnik dva izvode in izvajalec enega.</w:t>
      </w: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 xml:space="preserve">__________,   ________,   </w:t>
      </w:r>
      <w:r w:rsidRPr="00A64971">
        <w:rPr>
          <w:rFonts w:ascii="Arial" w:eastAsia="Arial" w:hAnsi="Arial" w:cs="Arial"/>
          <w:sz w:val="18"/>
          <w:szCs w:val="18"/>
        </w:rPr>
        <w:tab/>
      </w:r>
      <w:r w:rsidRPr="00A64971">
        <w:rPr>
          <w:rFonts w:ascii="Arial" w:eastAsia="Arial" w:hAnsi="Arial" w:cs="Arial"/>
          <w:sz w:val="18"/>
          <w:szCs w:val="18"/>
        </w:rPr>
        <w:tab/>
        <w:t xml:space="preserve">                  </w:t>
      </w:r>
      <w:r w:rsidRPr="00A64971">
        <w:rPr>
          <w:rFonts w:ascii="Arial" w:eastAsia="Arial" w:hAnsi="Arial" w:cs="Arial"/>
          <w:sz w:val="18"/>
          <w:szCs w:val="18"/>
        </w:rPr>
        <w:tab/>
        <w:t xml:space="preserve">       Velenje,__________</w:t>
      </w: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r w:rsidRPr="00A64971">
        <w:rPr>
          <w:rFonts w:ascii="Arial" w:eastAsia="Arial" w:hAnsi="Arial" w:cs="Arial"/>
          <w:sz w:val="18"/>
          <w:szCs w:val="18"/>
        </w:rPr>
        <w:tab/>
      </w: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A64971">
        <w:rPr>
          <w:rFonts w:ascii="Arial" w:eastAsia="Arial" w:hAnsi="Arial" w:cs="Arial"/>
          <w:sz w:val="18"/>
          <w:szCs w:val="18"/>
        </w:rPr>
        <w:t>IZVAJALEC:</w:t>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t xml:space="preserve">       </w:t>
      </w:r>
      <w:r w:rsidRPr="00A64971">
        <w:rPr>
          <w:rFonts w:ascii="Arial" w:eastAsia="Arial" w:hAnsi="Arial" w:cs="Arial"/>
          <w:sz w:val="18"/>
          <w:szCs w:val="18"/>
        </w:rPr>
        <w:t>NAROČNIK:</w:t>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p>
    <w:p w:rsidR="002A64E2" w:rsidRPr="00A64971" w:rsidRDefault="002A64E2"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sidRPr="00A64971">
        <w:rPr>
          <w:rFonts w:ascii="Arial" w:eastAsia="Arial" w:hAnsi="Arial" w:cs="Arial"/>
          <w:b/>
          <w:bCs/>
          <w:sz w:val="18"/>
          <w:szCs w:val="18"/>
        </w:rPr>
        <w:t>Mestna občina Velenje/</w:t>
      </w:r>
    </w:p>
    <w:p w:rsidR="00217CD8" w:rsidRPr="00A64971" w:rsidRDefault="00CC67BE"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sidRPr="00A64971">
        <w:rPr>
          <w:rFonts w:ascii="Arial" w:eastAsia="Arial" w:hAnsi="Arial" w:cs="Arial"/>
          <w:b/>
          <w:bCs/>
          <w:sz w:val="18"/>
          <w:szCs w:val="18"/>
        </w:rPr>
        <w:t>Zavod za turizem Šaleške doline / Komunalno podjetje Velenje d.o.o.</w:t>
      </w: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rsidR="00217CD8" w:rsidRPr="00A64971" w:rsidRDefault="00217CD8" w:rsidP="002139A8">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rsidR="00217CD8" w:rsidRPr="00A64971" w:rsidRDefault="00217CD8" w:rsidP="002139A8">
      <w:pPr>
        <w:spacing w:after="0"/>
        <w:contextualSpacing/>
        <w:jc w:val="both"/>
        <w:rPr>
          <w:rFonts w:ascii="Arial" w:hAnsi="Arial" w:cs="Arial"/>
          <w:b/>
          <w:sz w:val="18"/>
          <w:szCs w:val="18"/>
          <w:u w:val="single"/>
        </w:rPr>
      </w:pP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r w:rsidRPr="00A64971">
        <w:rPr>
          <w:rFonts w:ascii="Arial" w:eastAsia="Arial" w:hAnsi="Arial" w:cs="Arial"/>
          <w:b/>
          <w:bCs/>
          <w:sz w:val="18"/>
          <w:szCs w:val="18"/>
        </w:rPr>
        <w:tab/>
      </w:r>
    </w:p>
    <w:p w:rsidR="00170433" w:rsidRPr="00CC67BE" w:rsidRDefault="00217CD8" w:rsidP="002139A8">
      <w:pPr>
        <w:spacing w:after="0"/>
        <w:rPr>
          <w:rFonts w:ascii="Arial" w:hAnsi="Arial" w:cs="Arial"/>
          <w:sz w:val="16"/>
          <w:szCs w:val="16"/>
        </w:rPr>
      </w:pPr>
      <w:r w:rsidRPr="00A64971">
        <w:rPr>
          <w:rFonts w:ascii="Arial" w:hAnsi="Arial" w:cs="Arial"/>
          <w:bCs/>
          <w:i/>
          <w:color w:val="000000"/>
          <w:sz w:val="16"/>
          <w:szCs w:val="16"/>
        </w:rPr>
        <w:t>Opomba: Obdelava osebnih podatkov je skladno z določili člena 6 Splošne uredbe EU o varstvu podatkov (GDPR, 2016/679) potrebna zaradi izvedbe postopka oddaje javnega naročila skladno z veljavnim</w:t>
      </w:r>
    </w:p>
    <w:p w:rsidR="00820D18" w:rsidRPr="000C0DA1" w:rsidRDefault="00820D18" w:rsidP="002139A8">
      <w:pPr>
        <w:spacing w:after="0"/>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5D2" w:rsidRDefault="00D105D2" w:rsidP="006975C6">
      <w:pPr>
        <w:spacing w:after="0" w:line="240" w:lineRule="auto"/>
      </w:pPr>
      <w:r>
        <w:separator/>
      </w:r>
    </w:p>
  </w:endnote>
  <w:endnote w:type="continuationSeparator" w:id="0">
    <w:p w:rsidR="00D105D2" w:rsidRDefault="00D105D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5D2" w:rsidRDefault="00D105D2" w:rsidP="006975C6">
      <w:pPr>
        <w:spacing w:after="0" w:line="240" w:lineRule="auto"/>
      </w:pPr>
      <w:r>
        <w:separator/>
      </w:r>
    </w:p>
  </w:footnote>
  <w:footnote w:type="continuationSeparator" w:id="0">
    <w:p w:rsidR="00D105D2" w:rsidRDefault="00D105D2"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B5069"/>
    <w:multiLevelType w:val="hybridMultilevel"/>
    <w:tmpl w:val="E1B0D552"/>
    <w:lvl w:ilvl="0" w:tplc="36642B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82C3085"/>
    <w:multiLevelType w:val="hybridMultilevel"/>
    <w:tmpl w:val="56CC3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9E10C0"/>
    <w:multiLevelType w:val="hybridMultilevel"/>
    <w:tmpl w:val="60D08F50"/>
    <w:lvl w:ilvl="0" w:tplc="04090013">
      <w:start w:val="1"/>
      <w:numFmt w:val="upperRoman"/>
      <w:lvlText w:val="%1."/>
      <w:lvlJc w:val="right"/>
      <w:pPr>
        <w:ind w:left="540" w:hanging="18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11"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2083779C"/>
    <w:multiLevelType w:val="hybridMultilevel"/>
    <w:tmpl w:val="A2E8219C"/>
    <w:lvl w:ilvl="0" w:tplc="5862446E">
      <w:start w:val="100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8"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0"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47967A33"/>
    <w:multiLevelType w:val="hybridMultilevel"/>
    <w:tmpl w:val="4734E84E"/>
    <w:lvl w:ilvl="0" w:tplc="FAF08740">
      <w:start w:val="3"/>
      <w:numFmt w:val="bullet"/>
      <w:lvlText w:val="-"/>
      <w:lvlJc w:val="left"/>
      <w:pPr>
        <w:tabs>
          <w:tab w:val="num" w:pos="786"/>
        </w:tabs>
        <w:ind w:left="786" w:hanging="360"/>
      </w:pPr>
      <w:rPr>
        <w:rFonts w:ascii="Century Gothic" w:eastAsia="Times New Roman" w:hAnsi="Century Gothic"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4"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2FF490D"/>
    <w:multiLevelType w:val="hybridMultilevel"/>
    <w:tmpl w:val="51D268BC"/>
    <w:lvl w:ilvl="0" w:tplc="FAF08740">
      <w:start w:val="3"/>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5"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9"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abstractNumId w:val="27"/>
  </w:num>
  <w:num w:numId="2">
    <w:abstractNumId w:val="22"/>
  </w:num>
  <w:num w:numId="3">
    <w:abstractNumId w:val="48"/>
  </w:num>
  <w:num w:numId="4">
    <w:abstractNumId w:val="16"/>
  </w:num>
  <w:num w:numId="5">
    <w:abstractNumId w:val="30"/>
  </w:num>
  <w:num w:numId="6">
    <w:abstractNumId w:val="14"/>
  </w:num>
  <w:num w:numId="7">
    <w:abstractNumId w:val="21"/>
  </w:num>
  <w:num w:numId="8">
    <w:abstractNumId w:val="38"/>
  </w:num>
  <w:num w:numId="9">
    <w:abstractNumId w:val="32"/>
  </w:num>
  <w:num w:numId="10">
    <w:abstractNumId w:val="29"/>
  </w:num>
  <w:num w:numId="11">
    <w:abstractNumId w:val="26"/>
  </w:num>
  <w:num w:numId="12">
    <w:abstractNumId w:val="44"/>
  </w:num>
  <w:num w:numId="13">
    <w:abstractNumId w:val="47"/>
  </w:num>
  <w:num w:numId="14">
    <w:abstractNumId w:val="18"/>
  </w:num>
  <w:num w:numId="15">
    <w:abstractNumId w:val="42"/>
  </w:num>
  <w:num w:numId="16">
    <w:abstractNumId w:val="10"/>
  </w:num>
  <w:num w:numId="17">
    <w:abstractNumId w:val="15"/>
  </w:num>
  <w:num w:numId="18">
    <w:abstractNumId w:val="39"/>
  </w:num>
  <w:num w:numId="19">
    <w:abstractNumId w:val="12"/>
  </w:num>
  <w:num w:numId="20">
    <w:abstractNumId w:val="25"/>
  </w:num>
  <w:num w:numId="21">
    <w:abstractNumId w:val="41"/>
  </w:num>
  <w:num w:numId="22">
    <w:abstractNumId w:val="33"/>
  </w:num>
  <w:num w:numId="23">
    <w:abstractNumId w:val="3"/>
  </w:num>
  <w:num w:numId="24">
    <w:abstractNumId w:val="36"/>
  </w:num>
  <w:num w:numId="25">
    <w:abstractNumId w:val="43"/>
  </w:num>
  <w:num w:numId="26">
    <w:abstractNumId w:val="19"/>
  </w:num>
  <w:num w:numId="27">
    <w:abstractNumId w:val="8"/>
  </w:num>
  <w:num w:numId="28">
    <w:abstractNumId w:val="49"/>
  </w:num>
  <w:num w:numId="29">
    <w:abstractNumId w:val="11"/>
  </w:num>
  <w:num w:numId="30">
    <w:abstractNumId w:val="13"/>
  </w:num>
  <w:num w:numId="31">
    <w:abstractNumId w:val="45"/>
  </w:num>
  <w:num w:numId="32">
    <w:abstractNumId w:val="20"/>
  </w:num>
  <w:num w:numId="33">
    <w:abstractNumId w:val="40"/>
  </w:num>
  <w:num w:numId="34">
    <w:abstractNumId w:val="7"/>
  </w:num>
  <w:num w:numId="35">
    <w:abstractNumId w:val="46"/>
  </w:num>
  <w:num w:numId="36">
    <w:abstractNumId w:val="37"/>
  </w:num>
  <w:num w:numId="37">
    <w:abstractNumId w:val="23"/>
  </w:num>
  <w:num w:numId="38">
    <w:abstractNumId w:val="24"/>
  </w:num>
  <w:num w:numId="39">
    <w:abstractNumId w:val="28"/>
  </w:num>
  <w:num w:numId="40">
    <w:abstractNumId w:val="34"/>
  </w:num>
  <w:num w:numId="41">
    <w:abstractNumId w:val="4"/>
  </w:num>
  <w:num w:numId="42">
    <w:abstractNumId w:val="6"/>
  </w:num>
  <w:num w:numId="43">
    <w:abstractNumId w:val="17"/>
  </w:num>
  <w:num w:numId="44">
    <w:abstractNumId w:val="31"/>
  </w:num>
  <w:num w:numId="45">
    <w:abstractNumId w:val="9"/>
  </w:num>
  <w:num w:numId="46">
    <w:abstractNumId w:val="5"/>
  </w:num>
  <w:num w:numId="47">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433"/>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39A8"/>
    <w:rsid w:val="002144B2"/>
    <w:rsid w:val="00216264"/>
    <w:rsid w:val="00217565"/>
    <w:rsid w:val="00217CD8"/>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A64E2"/>
    <w:rsid w:val="002B2BFC"/>
    <w:rsid w:val="002B395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5983"/>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F6E"/>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112"/>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6FA"/>
    <w:rsid w:val="00453ADC"/>
    <w:rsid w:val="00462861"/>
    <w:rsid w:val="00467580"/>
    <w:rsid w:val="004702FB"/>
    <w:rsid w:val="00471503"/>
    <w:rsid w:val="00472A48"/>
    <w:rsid w:val="00473525"/>
    <w:rsid w:val="00474EAA"/>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B3B"/>
    <w:rsid w:val="005D2572"/>
    <w:rsid w:val="005D3196"/>
    <w:rsid w:val="005D3858"/>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5492"/>
    <w:rsid w:val="00627602"/>
    <w:rsid w:val="00630BE0"/>
    <w:rsid w:val="006317AA"/>
    <w:rsid w:val="00631E7A"/>
    <w:rsid w:val="0063227A"/>
    <w:rsid w:val="00633632"/>
    <w:rsid w:val="006347C3"/>
    <w:rsid w:val="00634E47"/>
    <w:rsid w:val="00635091"/>
    <w:rsid w:val="00636EFA"/>
    <w:rsid w:val="00637C4B"/>
    <w:rsid w:val="00641F43"/>
    <w:rsid w:val="006425E5"/>
    <w:rsid w:val="0064296D"/>
    <w:rsid w:val="00643442"/>
    <w:rsid w:val="0065017E"/>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663"/>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13E"/>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0EE"/>
    <w:rsid w:val="00853E2C"/>
    <w:rsid w:val="00857523"/>
    <w:rsid w:val="00863BDE"/>
    <w:rsid w:val="008649BE"/>
    <w:rsid w:val="008674DC"/>
    <w:rsid w:val="008676DC"/>
    <w:rsid w:val="00872C33"/>
    <w:rsid w:val="00875D38"/>
    <w:rsid w:val="00885BD5"/>
    <w:rsid w:val="008863E7"/>
    <w:rsid w:val="00890AA1"/>
    <w:rsid w:val="00891CDB"/>
    <w:rsid w:val="008920F9"/>
    <w:rsid w:val="00892BAD"/>
    <w:rsid w:val="00893D99"/>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6BA6"/>
    <w:rsid w:val="008D73AE"/>
    <w:rsid w:val="008D7B0B"/>
    <w:rsid w:val="008E051B"/>
    <w:rsid w:val="008E112F"/>
    <w:rsid w:val="008E56DD"/>
    <w:rsid w:val="008E617A"/>
    <w:rsid w:val="008E7F3F"/>
    <w:rsid w:val="008F0208"/>
    <w:rsid w:val="008F1F8B"/>
    <w:rsid w:val="008F27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471E1"/>
    <w:rsid w:val="00950C0B"/>
    <w:rsid w:val="009532E1"/>
    <w:rsid w:val="00953FFE"/>
    <w:rsid w:val="0095677B"/>
    <w:rsid w:val="00960022"/>
    <w:rsid w:val="0096004B"/>
    <w:rsid w:val="00960601"/>
    <w:rsid w:val="00962E95"/>
    <w:rsid w:val="00963A80"/>
    <w:rsid w:val="0096789C"/>
    <w:rsid w:val="00970709"/>
    <w:rsid w:val="00970EF8"/>
    <w:rsid w:val="00972931"/>
    <w:rsid w:val="00973071"/>
    <w:rsid w:val="00975424"/>
    <w:rsid w:val="0097617D"/>
    <w:rsid w:val="009761A2"/>
    <w:rsid w:val="00976BE6"/>
    <w:rsid w:val="009770BA"/>
    <w:rsid w:val="00981A60"/>
    <w:rsid w:val="00982244"/>
    <w:rsid w:val="00983579"/>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4971"/>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B1FFC"/>
    <w:rsid w:val="00CB37CB"/>
    <w:rsid w:val="00CB3976"/>
    <w:rsid w:val="00CB4405"/>
    <w:rsid w:val="00CB54FD"/>
    <w:rsid w:val="00CB71BB"/>
    <w:rsid w:val="00CC009B"/>
    <w:rsid w:val="00CC2AA0"/>
    <w:rsid w:val="00CC67BE"/>
    <w:rsid w:val="00CD2507"/>
    <w:rsid w:val="00CD30A4"/>
    <w:rsid w:val="00CD6CE0"/>
    <w:rsid w:val="00CD6E25"/>
    <w:rsid w:val="00CE05C2"/>
    <w:rsid w:val="00CE1DCD"/>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105D2"/>
    <w:rsid w:val="00D107EF"/>
    <w:rsid w:val="00D108AB"/>
    <w:rsid w:val="00D1111C"/>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77820"/>
    <w:rsid w:val="00D82F54"/>
    <w:rsid w:val="00D843A1"/>
    <w:rsid w:val="00D85427"/>
    <w:rsid w:val="00D8608B"/>
    <w:rsid w:val="00D8670C"/>
    <w:rsid w:val="00D86F81"/>
    <w:rsid w:val="00D90DD8"/>
    <w:rsid w:val="00D91A29"/>
    <w:rsid w:val="00D931BF"/>
    <w:rsid w:val="00D935A7"/>
    <w:rsid w:val="00D937AA"/>
    <w:rsid w:val="00D95141"/>
    <w:rsid w:val="00D9542D"/>
    <w:rsid w:val="00D960B4"/>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2B51"/>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10C9"/>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D5C"/>
    <w:rsid w:val="00F51390"/>
    <w:rsid w:val="00F54CB3"/>
    <w:rsid w:val="00F54CCE"/>
    <w:rsid w:val="00F54EE6"/>
    <w:rsid w:val="00F574A0"/>
    <w:rsid w:val="00F57517"/>
    <w:rsid w:val="00F61384"/>
    <w:rsid w:val="00F62B13"/>
    <w:rsid w:val="00F6796F"/>
    <w:rsid w:val="00F712D5"/>
    <w:rsid w:val="00F7500C"/>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character" w:styleId="Krepko">
    <w:name w:val="Strong"/>
    <w:basedOn w:val="Privzetapisavaodstavka"/>
    <w:uiPriority w:val="22"/>
    <w:qFormat/>
    <w:rsid w:val="005D38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E0C60-B469-4730-A406-FBDFFC400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1311</Words>
  <Characters>7473</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2</cp:revision>
  <cp:lastPrinted>2019-02-25T11:38:00Z</cp:lastPrinted>
  <dcterms:created xsi:type="dcterms:W3CDTF">2020-03-20T09:26:00Z</dcterms:created>
  <dcterms:modified xsi:type="dcterms:W3CDTF">2020-03-20T09:26:00Z</dcterms:modified>
</cp:coreProperties>
</file>